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A5AF0B" w14:textId="77777777" w:rsidR="00D43EAC" w:rsidRDefault="00D55A07">
      <w:pPr>
        <w:jc w:val="right"/>
        <w:rPr>
          <w:rFonts w:eastAsia="Times New Roman"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Załącznik nr 1 do S</w:t>
      </w:r>
      <w:r w:rsidR="00DB3736">
        <w:rPr>
          <w:rFonts w:eastAsia="Times New Roman"/>
          <w:b/>
          <w:sz w:val="20"/>
          <w:szCs w:val="20"/>
        </w:rPr>
        <w:t>WZ</w:t>
      </w:r>
    </w:p>
    <w:p w14:paraId="6439360D" w14:textId="77777777" w:rsidR="00D43EAC" w:rsidRDefault="00D43EAC">
      <w:pPr>
        <w:jc w:val="right"/>
        <w:rPr>
          <w:rFonts w:eastAsia="Times New Roman"/>
          <w:sz w:val="20"/>
          <w:szCs w:val="20"/>
        </w:rPr>
      </w:pPr>
    </w:p>
    <w:p w14:paraId="01DB70B6" w14:textId="77777777" w:rsidR="00D43EAC" w:rsidRDefault="00D43EAC">
      <w:pPr>
        <w:tabs>
          <w:tab w:val="left" w:pos="525"/>
        </w:tabs>
        <w:rPr>
          <w:rFonts w:eastAsia="Times New Roman"/>
          <w:b/>
          <w:sz w:val="20"/>
          <w:szCs w:val="20"/>
        </w:rPr>
      </w:pPr>
    </w:p>
    <w:p w14:paraId="5A7F9D61" w14:textId="77777777" w:rsidR="00D43EAC" w:rsidRDefault="00D43EAC">
      <w:pPr>
        <w:jc w:val="right"/>
        <w:rPr>
          <w:b/>
          <w:sz w:val="20"/>
          <w:szCs w:val="20"/>
        </w:rPr>
      </w:pPr>
    </w:p>
    <w:p w14:paraId="6CC572F8" w14:textId="77777777" w:rsidR="00D43EAC" w:rsidRDefault="00DB373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……………………………</w:t>
      </w:r>
    </w:p>
    <w:p w14:paraId="6DD8980A" w14:textId="77777777" w:rsidR="00D43EAC" w:rsidRPr="009D2E56" w:rsidRDefault="009D2E56">
      <w:pPr>
        <w:jc w:val="right"/>
        <w:rPr>
          <w:sz w:val="20"/>
          <w:szCs w:val="20"/>
        </w:rPr>
      </w:pPr>
      <w:r w:rsidRPr="009D2E56">
        <w:rPr>
          <w:sz w:val="20"/>
          <w:szCs w:val="20"/>
        </w:rPr>
        <w:t>(Miejscowość, data )</w:t>
      </w:r>
    </w:p>
    <w:p w14:paraId="294DB2E4" w14:textId="77777777" w:rsidR="00D43EAC" w:rsidRDefault="00DB3736">
      <w:pPr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………………………………</w:t>
      </w:r>
    </w:p>
    <w:p w14:paraId="24D4A707" w14:textId="77777777" w:rsidR="00D43EAC" w:rsidRDefault="009D2E56">
      <w:pPr>
        <w:rPr>
          <w:sz w:val="20"/>
          <w:szCs w:val="20"/>
        </w:rPr>
      </w:pPr>
      <w:r w:rsidRPr="009D2E56">
        <w:rPr>
          <w:sz w:val="20"/>
          <w:szCs w:val="20"/>
        </w:rPr>
        <w:t>( nazwa i adres Wykonawcy)</w:t>
      </w:r>
    </w:p>
    <w:p w14:paraId="0D1874FD" w14:textId="77777777" w:rsidR="001048FB" w:rsidRDefault="001048FB">
      <w:pPr>
        <w:rPr>
          <w:sz w:val="20"/>
          <w:szCs w:val="20"/>
        </w:rPr>
      </w:pPr>
    </w:p>
    <w:p w14:paraId="7E4CBF49" w14:textId="16144E1F" w:rsidR="0089555E" w:rsidRPr="001048FB" w:rsidRDefault="0089555E" w:rsidP="0089555E">
      <w:pPr>
        <w:rPr>
          <w:color w:val="FF0000"/>
          <w:sz w:val="20"/>
          <w:szCs w:val="20"/>
        </w:rPr>
      </w:pPr>
      <w:r w:rsidRPr="001048FB">
        <w:rPr>
          <w:b/>
          <w:color w:val="FF0000"/>
          <w:sz w:val="20"/>
          <w:szCs w:val="20"/>
        </w:rPr>
        <w:t xml:space="preserve">Nr sprawy: </w:t>
      </w:r>
      <w:r w:rsidR="00D467CE">
        <w:rPr>
          <w:b/>
          <w:color w:val="FF0000"/>
          <w:sz w:val="20"/>
          <w:szCs w:val="20"/>
        </w:rPr>
        <w:t>14/TP/2026</w:t>
      </w:r>
    </w:p>
    <w:p w14:paraId="61534842" w14:textId="77777777" w:rsidR="0089555E" w:rsidRPr="009D2E56" w:rsidRDefault="0089555E">
      <w:pPr>
        <w:rPr>
          <w:sz w:val="20"/>
          <w:szCs w:val="20"/>
        </w:rPr>
      </w:pPr>
    </w:p>
    <w:p w14:paraId="5307E5D1" w14:textId="77777777" w:rsidR="0089555E" w:rsidRPr="0089555E" w:rsidRDefault="0089555E" w:rsidP="0089555E">
      <w:pPr>
        <w:widowControl/>
        <w:suppressLineNumbers/>
        <w:tabs>
          <w:tab w:val="left" w:leader="dot" w:pos="8820"/>
        </w:tabs>
        <w:spacing w:before="120"/>
        <w:rPr>
          <w:rFonts w:eastAsia="Calibri"/>
          <w:b/>
          <w:iCs/>
          <w:kern w:val="0"/>
          <w:sz w:val="20"/>
          <w:szCs w:val="20"/>
        </w:rPr>
      </w:pPr>
      <w:r w:rsidRPr="0089555E">
        <w:rPr>
          <w:rFonts w:eastAsia="Calibri"/>
          <w:b/>
          <w:iCs/>
          <w:kern w:val="0"/>
          <w:sz w:val="20"/>
          <w:szCs w:val="20"/>
        </w:rPr>
        <w:t>ZAMAWIAJĄCY:</w:t>
      </w:r>
    </w:p>
    <w:p w14:paraId="71085498" w14:textId="77777777" w:rsidR="0089555E" w:rsidRPr="0089555E" w:rsidRDefault="0089555E" w:rsidP="0089555E">
      <w:pPr>
        <w:widowControl/>
        <w:tabs>
          <w:tab w:val="center" w:pos="4536"/>
          <w:tab w:val="right" w:pos="9072"/>
        </w:tabs>
        <w:suppressAutoHyphens w:val="0"/>
        <w:rPr>
          <w:rFonts w:eastAsia="Times New Roman"/>
          <w:kern w:val="0"/>
          <w:sz w:val="20"/>
          <w:szCs w:val="20"/>
          <w:lang w:eastAsia="pl-PL"/>
        </w:rPr>
      </w:pPr>
      <w:r w:rsidRPr="0089555E">
        <w:rPr>
          <w:rFonts w:eastAsia="Times New Roman"/>
          <w:kern w:val="0"/>
          <w:sz w:val="20"/>
          <w:szCs w:val="20"/>
          <w:lang w:eastAsia="pl-PL"/>
        </w:rPr>
        <w:t>Szpital Powiatowy w Kętrzynie</w:t>
      </w:r>
    </w:p>
    <w:p w14:paraId="67A24AF8" w14:textId="77777777" w:rsidR="0089555E" w:rsidRPr="0089555E" w:rsidRDefault="0089555E" w:rsidP="0089555E">
      <w:pPr>
        <w:widowControl/>
        <w:tabs>
          <w:tab w:val="center" w:pos="4536"/>
          <w:tab w:val="right" w:pos="9072"/>
        </w:tabs>
        <w:suppressAutoHyphens w:val="0"/>
        <w:rPr>
          <w:rFonts w:eastAsia="Times New Roman"/>
          <w:kern w:val="0"/>
          <w:sz w:val="20"/>
          <w:szCs w:val="20"/>
          <w:lang w:eastAsia="pl-PL"/>
        </w:rPr>
      </w:pPr>
      <w:r w:rsidRPr="0089555E">
        <w:rPr>
          <w:rFonts w:eastAsia="Times New Roman"/>
          <w:kern w:val="0"/>
          <w:sz w:val="20"/>
          <w:szCs w:val="20"/>
          <w:lang w:eastAsia="pl-PL"/>
        </w:rPr>
        <w:t>Ul. M.C. Skłodowskiej 2</w:t>
      </w:r>
    </w:p>
    <w:p w14:paraId="582300C2" w14:textId="77777777" w:rsidR="0089555E" w:rsidRPr="0089555E" w:rsidRDefault="0089555E" w:rsidP="0089555E">
      <w:pPr>
        <w:widowControl/>
        <w:tabs>
          <w:tab w:val="center" w:pos="4536"/>
          <w:tab w:val="right" w:pos="9072"/>
        </w:tabs>
        <w:suppressAutoHyphens w:val="0"/>
        <w:rPr>
          <w:rFonts w:eastAsia="Times New Roman"/>
          <w:kern w:val="0"/>
          <w:sz w:val="20"/>
          <w:szCs w:val="20"/>
          <w:lang w:eastAsia="pl-PL"/>
        </w:rPr>
      </w:pPr>
      <w:r w:rsidRPr="0089555E">
        <w:rPr>
          <w:rFonts w:eastAsia="Times New Roman"/>
          <w:kern w:val="0"/>
          <w:sz w:val="20"/>
          <w:szCs w:val="20"/>
          <w:lang w:eastAsia="pl-PL"/>
        </w:rPr>
        <w:t>11-400 Kętrzyn</w:t>
      </w:r>
    </w:p>
    <w:p w14:paraId="51E0E532" w14:textId="77777777" w:rsidR="0089555E" w:rsidRPr="0089555E" w:rsidRDefault="0089555E" w:rsidP="0089555E">
      <w:pPr>
        <w:widowControl/>
        <w:suppressAutoHyphens w:val="0"/>
        <w:rPr>
          <w:rFonts w:eastAsia="Times New Roman"/>
          <w:b/>
          <w:kern w:val="0"/>
          <w:sz w:val="20"/>
          <w:szCs w:val="20"/>
          <w:lang w:val="de-DE" w:eastAsia="pl-PL"/>
        </w:rPr>
      </w:pPr>
      <w:r w:rsidRPr="0089555E">
        <w:rPr>
          <w:rFonts w:eastAsia="Times New Roman"/>
          <w:kern w:val="0"/>
          <w:sz w:val="20"/>
          <w:szCs w:val="20"/>
          <w:lang w:val="de-DE" w:eastAsia="pl-PL"/>
        </w:rPr>
        <w:t xml:space="preserve">e-mail: </w:t>
      </w:r>
      <w:hyperlink r:id="rId7" w:history="1">
        <w:r w:rsidRPr="0089555E">
          <w:rPr>
            <w:rFonts w:eastAsia="Times New Roman"/>
            <w:color w:val="0000FF"/>
            <w:kern w:val="0"/>
            <w:sz w:val="20"/>
            <w:szCs w:val="20"/>
            <w:u w:val="single"/>
            <w:lang w:val="de-DE" w:eastAsia="pl-PL"/>
          </w:rPr>
          <w:t>sekretariat@szpital-ketrzyn.pl</w:t>
        </w:r>
      </w:hyperlink>
      <w:r w:rsidRPr="0089555E">
        <w:rPr>
          <w:rFonts w:eastAsia="Times New Roman"/>
          <w:kern w:val="0"/>
          <w:sz w:val="20"/>
          <w:szCs w:val="20"/>
          <w:lang w:val="de-DE" w:eastAsia="pl-PL"/>
        </w:rPr>
        <w:t xml:space="preserve"> </w:t>
      </w:r>
    </w:p>
    <w:p w14:paraId="3BC59D62" w14:textId="77777777" w:rsidR="0089555E" w:rsidRPr="0089555E" w:rsidRDefault="0089555E" w:rsidP="0089555E">
      <w:pPr>
        <w:widowControl/>
        <w:suppressAutoHyphens w:val="0"/>
        <w:rPr>
          <w:rFonts w:eastAsia="Times New Roman"/>
          <w:kern w:val="0"/>
          <w:sz w:val="20"/>
          <w:szCs w:val="20"/>
          <w:lang w:val="fr-FR" w:eastAsia="pl-PL"/>
        </w:rPr>
      </w:pPr>
      <w:r w:rsidRPr="0089555E">
        <w:rPr>
          <w:rFonts w:eastAsia="Times New Roman"/>
          <w:kern w:val="0"/>
          <w:sz w:val="20"/>
          <w:szCs w:val="20"/>
          <w:lang w:val="fr-FR" w:eastAsia="pl-PL"/>
        </w:rPr>
        <w:t>tel. (89) 751 25 02, fax (89) 751 37 97</w:t>
      </w:r>
    </w:p>
    <w:p w14:paraId="273399DC" w14:textId="77777777" w:rsidR="00D43EAC" w:rsidRPr="0089555E" w:rsidRDefault="0089555E" w:rsidP="0089555E">
      <w:pPr>
        <w:widowControl/>
        <w:suppressAutoHyphens w:val="0"/>
        <w:rPr>
          <w:rFonts w:eastAsia="Times New Roman"/>
          <w:kern w:val="0"/>
          <w:sz w:val="20"/>
          <w:szCs w:val="20"/>
          <w:lang w:eastAsia="pl-PL"/>
        </w:rPr>
      </w:pPr>
      <w:r w:rsidRPr="0089555E">
        <w:rPr>
          <w:rFonts w:eastAsia="Times New Roman"/>
          <w:kern w:val="0"/>
          <w:sz w:val="20"/>
          <w:szCs w:val="20"/>
          <w:lang w:eastAsia="pl-PL"/>
        </w:rPr>
        <w:t>NIP: 742-18-36-030</w:t>
      </w:r>
      <w:r>
        <w:rPr>
          <w:rFonts w:eastAsia="Times New Roman"/>
          <w:kern w:val="0"/>
          <w:sz w:val="20"/>
          <w:szCs w:val="20"/>
          <w:lang w:eastAsia="pl-PL"/>
        </w:rPr>
        <w:t xml:space="preserve"> </w:t>
      </w:r>
    </w:p>
    <w:p w14:paraId="01A25DEC" w14:textId="77777777" w:rsidR="00D43EAC" w:rsidRDefault="00D43EAC">
      <w:pPr>
        <w:jc w:val="right"/>
        <w:rPr>
          <w:rFonts w:eastAsia="Times New Roman"/>
          <w:sz w:val="22"/>
          <w:szCs w:val="22"/>
        </w:rPr>
      </w:pPr>
    </w:p>
    <w:p w14:paraId="4CF9E7C6" w14:textId="77777777" w:rsidR="00D43EAC" w:rsidRDefault="00D43EAC">
      <w:pPr>
        <w:rPr>
          <w:rFonts w:eastAsia="Times New Roman"/>
          <w:sz w:val="22"/>
          <w:szCs w:val="22"/>
        </w:rPr>
      </w:pPr>
    </w:p>
    <w:p w14:paraId="2A3D63E2" w14:textId="77777777" w:rsidR="00D43EAC" w:rsidRDefault="00D43EAC">
      <w:pPr>
        <w:jc w:val="center"/>
        <w:rPr>
          <w:rFonts w:eastAsia="Times New Roman"/>
          <w:sz w:val="22"/>
          <w:szCs w:val="22"/>
        </w:rPr>
      </w:pPr>
    </w:p>
    <w:p w14:paraId="102DA8F3" w14:textId="77777777" w:rsidR="00D43EAC" w:rsidRDefault="00DB3736">
      <w:pPr>
        <w:jc w:val="center"/>
        <w:rPr>
          <w:sz w:val="20"/>
          <w:szCs w:val="20"/>
        </w:rPr>
      </w:pPr>
      <w:r>
        <w:rPr>
          <w:rFonts w:eastAsia="Times New Roman"/>
          <w:b/>
          <w:sz w:val="22"/>
          <w:szCs w:val="22"/>
        </w:rPr>
        <w:t xml:space="preserve">FORMULARZ OFERTY </w:t>
      </w:r>
    </w:p>
    <w:p w14:paraId="42B72F92" w14:textId="77777777" w:rsidR="00D43EAC" w:rsidRDefault="00DB3736">
      <w:pPr>
        <w:jc w:val="center"/>
        <w:rPr>
          <w:sz w:val="20"/>
          <w:szCs w:val="20"/>
        </w:rPr>
      </w:pPr>
      <w:r>
        <w:rPr>
          <w:sz w:val="20"/>
          <w:szCs w:val="20"/>
        </w:rPr>
        <w:t>w postępowaniu na:</w:t>
      </w:r>
    </w:p>
    <w:p w14:paraId="08A8BDD9" w14:textId="77777777" w:rsidR="00D43EAC" w:rsidRDefault="00D43EAC">
      <w:pPr>
        <w:jc w:val="center"/>
        <w:rPr>
          <w:sz w:val="20"/>
          <w:szCs w:val="20"/>
        </w:rPr>
      </w:pPr>
    </w:p>
    <w:p w14:paraId="4C87DE16" w14:textId="77777777" w:rsidR="00285902" w:rsidRPr="00D467CE" w:rsidRDefault="00CF5F37" w:rsidP="00285902">
      <w:pPr>
        <w:jc w:val="center"/>
        <w:rPr>
          <w:b/>
          <w:color w:val="0070C0"/>
          <w:sz w:val="22"/>
        </w:rPr>
      </w:pPr>
      <w:r w:rsidRPr="00D467CE">
        <w:rPr>
          <w:b/>
          <w:color w:val="0070C0"/>
          <w:sz w:val="22"/>
        </w:rPr>
        <w:t xml:space="preserve">„Remont, modernizacja i wyposażenie Oddziału Wewnętrznego Szpitala Powiatowego w Kętrzynie w celu dostosowania do wymogów określonych przepisami” </w:t>
      </w:r>
      <w:r w:rsidR="00285902" w:rsidRPr="00D467CE">
        <w:rPr>
          <w:b/>
          <w:color w:val="0070C0"/>
          <w:sz w:val="22"/>
        </w:rPr>
        <w:t>w formule "zaprojektuj – wybuduj i wyposaż".</w:t>
      </w:r>
    </w:p>
    <w:p w14:paraId="135FCAEF" w14:textId="77777777" w:rsidR="00D43EAC" w:rsidRDefault="00D43EAC">
      <w:pPr>
        <w:jc w:val="center"/>
        <w:rPr>
          <w:b/>
          <w:sz w:val="20"/>
          <w:szCs w:val="20"/>
        </w:rPr>
      </w:pPr>
    </w:p>
    <w:p w14:paraId="5CF8FD9A" w14:textId="77777777" w:rsidR="00D43EAC" w:rsidRDefault="00D43EAC">
      <w:pPr>
        <w:jc w:val="both"/>
        <w:rPr>
          <w:rFonts w:eastAsia="Times New Roman"/>
          <w:bCs/>
          <w:iCs/>
          <w:sz w:val="22"/>
          <w:szCs w:val="22"/>
        </w:rPr>
      </w:pPr>
    </w:p>
    <w:p w14:paraId="5725E16C" w14:textId="63BE1A38" w:rsidR="00D43EAC" w:rsidRDefault="00DB3736">
      <w:pPr>
        <w:pStyle w:val="Nagwek1"/>
        <w:numPr>
          <w:ilvl w:val="0"/>
          <w:numId w:val="0"/>
        </w:numPr>
        <w:tabs>
          <w:tab w:val="left" w:pos="0"/>
        </w:tabs>
        <w:jc w:val="left"/>
        <w:rPr>
          <w:sz w:val="20"/>
        </w:rPr>
      </w:pPr>
      <w:r>
        <w:rPr>
          <w:rFonts w:eastAsia="Times New Roman"/>
          <w:sz w:val="20"/>
        </w:rPr>
        <w:t>I. Wykonawca</w:t>
      </w:r>
      <w:r w:rsidR="00133F72">
        <w:rPr>
          <w:rFonts w:eastAsia="Times New Roman"/>
          <w:sz w:val="20"/>
        </w:rPr>
        <w:t>:</w:t>
      </w:r>
    </w:p>
    <w:p w14:paraId="0EBAB63D" w14:textId="77777777" w:rsidR="00D467CE" w:rsidRPr="00D467CE" w:rsidRDefault="00D467CE" w:rsidP="00D467CE">
      <w:pPr>
        <w:widowControl/>
        <w:suppressAutoHyphens w:val="0"/>
        <w:spacing w:line="276" w:lineRule="auto"/>
        <w:rPr>
          <w:rFonts w:eastAsia="Times New Roman"/>
          <w:color w:val="000000"/>
          <w:kern w:val="0"/>
          <w:sz w:val="20"/>
          <w:szCs w:val="20"/>
          <w:lang w:eastAsia="zh-CN"/>
        </w:rPr>
      </w:pPr>
      <w:r w:rsidRPr="00D467CE">
        <w:rPr>
          <w:rFonts w:eastAsia="Times New Roman"/>
          <w:color w:val="000000"/>
          <w:kern w:val="0"/>
          <w:sz w:val="20"/>
          <w:szCs w:val="20"/>
          <w:lang w:eastAsia="zh-CN"/>
        </w:rPr>
        <w:t>Nazwa Wykonawcy* : ................................................................................................................................................</w:t>
      </w:r>
    </w:p>
    <w:p w14:paraId="2BEDE96D" w14:textId="77777777" w:rsidR="00D467CE" w:rsidRPr="00D467CE" w:rsidRDefault="00D467CE" w:rsidP="00D467CE">
      <w:pPr>
        <w:widowControl/>
        <w:suppressAutoHyphens w:val="0"/>
        <w:spacing w:line="276" w:lineRule="auto"/>
        <w:rPr>
          <w:rFonts w:eastAsia="Times New Roman"/>
          <w:color w:val="000000"/>
          <w:kern w:val="0"/>
          <w:sz w:val="20"/>
          <w:szCs w:val="20"/>
          <w:lang w:eastAsia="zh-CN"/>
        </w:rPr>
      </w:pPr>
      <w:r w:rsidRPr="00D467CE">
        <w:rPr>
          <w:rFonts w:eastAsia="Times New Roman"/>
          <w:color w:val="000000"/>
          <w:kern w:val="0"/>
          <w:sz w:val="20"/>
          <w:szCs w:val="20"/>
          <w:lang w:eastAsia="zh-CN"/>
        </w:rPr>
        <w:t>Forma prowadzonej działalności : ….........................................................................................................................</w:t>
      </w:r>
    </w:p>
    <w:p w14:paraId="6120B4F7" w14:textId="77777777" w:rsidR="00D467CE" w:rsidRPr="00D467CE" w:rsidRDefault="00D467CE" w:rsidP="00D467CE">
      <w:pPr>
        <w:widowControl/>
        <w:suppressAutoHyphens w:val="0"/>
        <w:spacing w:line="276" w:lineRule="auto"/>
        <w:rPr>
          <w:rFonts w:eastAsia="Times New Roman"/>
          <w:color w:val="000000"/>
          <w:kern w:val="0"/>
          <w:sz w:val="20"/>
          <w:szCs w:val="20"/>
          <w:lang w:eastAsia="zh-CN"/>
        </w:rPr>
      </w:pPr>
      <w:r w:rsidRPr="00D467CE">
        <w:rPr>
          <w:rFonts w:eastAsia="Times New Roman"/>
          <w:color w:val="000000"/>
          <w:kern w:val="0"/>
          <w:sz w:val="20"/>
          <w:szCs w:val="20"/>
          <w:lang w:eastAsia="zh-CN"/>
        </w:rPr>
        <w:t>Adres : …...................................................................................................................................................................</w:t>
      </w:r>
    </w:p>
    <w:p w14:paraId="3ECB54AD" w14:textId="77777777" w:rsidR="00D467CE" w:rsidRPr="00D467CE" w:rsidRDefault="00D467CE" w:rsidP="00D467CE">
      <w:pPr>
        <w:widowControl/>
        <w:suppressAutoHyphens w:val="0"/>
        <w:spacing w:line="276" w:lineRule="auto"/>
        <w:rPr>
          <w:rFonts w:eastAsia="Times New Roman"/>
          <w:color w:val="000000"/>
          <w:kern w:val="0"/>
          <w:sz w:val="20"/>
          <w:szCs w:val="20"/>
          <w:lang w:eastAsia="zh-CN"/>
        </w:rPr>
      </w:pPr>
      <w:r w:rsidRPr="00D467CE">
        <w:rPr>
          <w:rFonts w:eastAsia="Times New Roman"/>
          <w:color w:val="000000"/>
          <w:kern w:val="0"/>
          <w:sz w:val="20"/>
          <w:szCs w:val="20"/>
          <w:lang w:eastAsia="zh-CN"/>
        </w:rPr>
        <w:t>Województwo : ….....................................................................................................................................................</w:t>
      </w:r>
    </w:p>
    <w:p w14:paraId="197C4EBC" w14:textId="77777777" w:rsidR="00D467CE" w:rsidRPr="00D467CE" w:rsidRDefault="00D467CE" w:rsidP="00D467CE">
      <w:pPr>
        <w:widowControl/>
        <w:suppressAutoHyphens w:val="0"/>
        <w:spacing w:line="276" w:lineRule="auto"/>
        <w:rPr>
          <w:rFonts w:eastAsia="Times New Roman"/>
          <w:color w:val="000000"/>
          <w:kern w:val="0"/>
          <w:sz w:val="20"/>
          <w:szCs w:val="20"/>
          <w:lang w:val="fr-FR" w:eastAsia="zh-CN"/>
        </w:rPr>
      </w:pPr>
      <w:r w:rsidRPr="00D467CE">
        <w:rPr>
          <w:rFonts w:eastAsia="Times New Roman"/>
          <w:color w:val="000000"/>
          <w:kern w:val="0"/>
          <w:sz w:val="20"/>
          <w:szCs w:val="20"/>
          <w:lang w:val="fr-FR" w:eastAsia="zh-CN"/>
        </w:rPr>
        <w:t>Tel / Fax / e-mail : ….................................................................................................................................................</w:t>
      </w:r>
    </w:p>
    <w:p w14:paraId="50E54CA0" w14:textId="77777777" w:rsidR="00D467CE" w:rsidRPr="00D467CE" w:rsidRDefault="00D467CE" w:rsidP="00D467CE">
      <w:pPr>
        <w:widowControl/>
        <w:suppressAutoHyphens w:val="0"/>
        <w:spacing w:line="276" w:lineRule="auto"/>
        <w:rPr>
          <w:rFonts w:eastAsia="Times New Roman"/>
          <w:color w:val="000000"/>
          <w:kern w:val="0"/>
          <w:sz w:val="20"/>
          <w:szCs w:val="20"/>
          <w:lang w:eastAsia="zh-CN"/>
        </w:rPr>
      </w:pPr>
      <w:r w:rsidRPr="00D467CE">
        <w:rPr>
          <w:rFonts w:eastAsia="Times New Roman"/>
          <w:color w:val="000000"/>
          <w:kern w:val="0"/>
          <w:sz w:val="20"/>
          <w:szCs w:val="20"/>
          <w:lang w:val="fr-FR" w:eastAsia="zh-CN"/>
        </w:rPr>
        <w:t xml:space="preserve">NIP : …......................................... </w:t>
      </w:r>
      <w:r w:rsidRPr="00D467CE">
        <w:rPr>
          <w:rFonts w:eastAsia="Times New Roman"/>
          <w:color w:val="000000"/>
          <w:kern w:val="0"/>
          <w:sz w:val="20"/>
          <w:szCs w:val="20"/>
          <w:lang w:eastAsia="zh-CN"/>
        </w:rPr>
        <w:t>REGON : …..........................Nr KRS/CEIDG/inny...........................................</w:t>
      </w:r>
    </w:p>
    <w:p w14:paraId="07B97729" w14:textId="77777777" w:rsidR="00D467CE" w:rsidRPr="00D467CE" w:rsidRDefault="00D467CE" w:rsidP="00D467CE">
      <w:pPr>
        <w:widowControl/>
        <w:suppressAutoHyphens w:val="0"/>
        <w:spacing w:line="276" w:lineRule="auto"/>
        <w:rPr>
          <w:rFonts w:eastAsia="Times New Roman"/>
          <w:color w:val="000000"/>
          <w:kern w:val="0"/>
          <w:sz w:val="20"/>
          <w:szCs w:val="20"/>
          <w:lang w:eastAsia="zh-CN"/>
        </w:rPr>
      </w:pPr>
      <w:r w:rsidRPr="00D467CE">
        <w:rPr>
          <w:rFonts w:eastAsia="Times New Roman"/>
          <w:color w:val="000000"/>
          <w:kern w:val="0"/>
          <w:sz w:val="20"/>
          <w:szCs w:val="20"/>
          <w:lang w:eastAsia="zh-CN"/>
        </w:rPr>
        <w:t>Bank / Nr konta : …...................................................................................................................................................</w:t>
      </w:r>
    </w:p>
    <w:p w14:paraId="711D1BFC" w14:textId="77777777" w:rsidR="00D467CE" w:rsidRPr="00D467CE" w:rsidRDefault="00D467CE" w:rsidP="00D467CE">
      <w:pPr>
        <w:suppressAutoHyphens w:val="0"/>
        <w:autoSpaceDE w:val="0"/>
        <w:autoSpaceDN w:val="0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</w:p>
    <w:p w14:paraId="04C78651" w14:textId="77777777" w:rsidR="00D467CE" w:rsidRPr="00D467CE" w:rsidRDefault="00D467CE" w:rsidP="00D467CE">
      <w:pPr>
        <w:suppressAutoHyphens w:val="0"/>
        <w:autoSpaceDE w:val="0"/>
        <w:autoSpaceDN w:val="0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  <w:r w:rsidRPr="00D467CE">
        <w:rPr>
          <w:rFonts w:eastAsia="Times New Roman"/>
          <w:i/>
          <w:kern w:val="0"/>
          <w:sz w:val="16"/>
          <w:szCs w:val="16"/>
          <w:lang w:eastAsia="pl-PL"/>
        </w:rPr>
        <w:t>*W przypadku Wykonawców wspólnie ubiegających się o udzielenie zamówienia w rozumieniu rozdziału X SWZ – podać informacje dotyczące wszystkich Wykonawców.</w:t>
      </w:r>
    </w:p>
    <w:p w14:paraId="757876F6" w14:textId="77777777" w:rsidR="00D467CE" w:rsidRPr="00D467CE" w:rsidRDefault="00D467CE" w:rsidP="00D467CE">
      <w:pPr>
        <w:widowControl/>
        <w:suppressAutoHyphens w:val="0"/>
        <w:spacing w:line="276" w:lineRule="auto"/>
        <w:rPr>
          <w:rFonts w:eastAsia="Times New Roman"/>
          <w:color w:val="000000"/>
          <w:kern w:val="0"/>
          <w:sz w:val="20"/>
          <w:szCs w:val="20"/>
          <w:lang w:eastAsia="zh-CN"/>
        </w:rPr>
      </w:pPr>
    </w:p>
    <w:p w14:paraId="2978BBA5" w14:textId="77777777" w:rsidR="00D467CE" w:rsidRPr="00D467CE" w:rsidRDefault="00D467CE" w:rsidP="00D467CE">
      <w:pPr>
        <w:widowControl/>
        <w:suppressAutoHyphens w:val="0"/>
        <w:rPr>
          <w:rFonts w:eastAsia="Times New Roman"/>
          <w:b/>
          <w:bCs/>
          <w:color w:val="0070C0"/>
          <w:kern w:val="0"/>
          <w:sz w:val="20"/>
          <w:szCs w:val="20"/>
          <w:lang w:eastAsia="zh-CN"/>
        </w:rPr>
      </w:pPr>
      <w:r w:rsidRPr="00D467CE">
        <w:rPr>
          <w:rFonts w:eastAsia="Times New Roman"/>
          <w:b/>
          <w:bCs/>
          <w:color w:val="0070C0"/>
          <w:kern w:val="0"/>
          <w:sz w:val="20"/>
          <w:szCs w:val="20"/>
          <w:lang w:eastAsia="zh-CN"/>
        </w:rPr>
        <w:t>Osoba do kontaktu w ramach niniejszego postępowania: ………………..……………………………………</w:t>
      </w:r>
    </w:p>
    <w:p w14:paraId="17C38196" w14:textId="77777777" w:rsidR="00D467CE" w:rsidRPr="00D467CE" w:rsidRDefault="00D467CE" w:rsidP="00D467CE">
      <w:pPr>
        <w:widowControl/>
        <w:suppressAutoHyphens w:val="0"/>
        <w:rPr>
          <w:rFonts w:eastAsia="Times New Roman"/>
          <w:color w:val="000000"/>
          <w:kern w:val="0"/>
          <w:vertAlign w:val="superscript"/>
          <w:lang w:eastAsia="zh-CN"/>
        </w:rPr>
      </w:pPr>
      <w:r w:rsidRPr="00D467CE">
        <w:rPr>
          <w:rFonts w:eastAsia="Times New Roman"/>
          <w:color w:val="000000"/>
          <w:kern w:val="0"/>
          <w:vertAlign w:val="superscript"/>
          <w:lang w:eastAsia="zh-CN"/>
        </w:rPr>
        <w:t>(Należy podać imię i nazwisko, adres e-mail, telefon)</w:t>
      </w:r>
    </w:p>
    <w:p w14:paraId="4AE9CE76" w14:textId="166734FA" w:rsidR="00133F72" w:rsidRPr="00D467CE" w:rsidRDefault="00D467CE" w:rsidP="00D467CE">
      <w:pPr>
        <w:widowControl/>
        <w:suppressAutoHyphens w:val="0"/>
        <w:rPr>
          <w:rFonts w:eastAsia="Times New Roman"/>
          <w:b/>
          <w:kern w:val="0"/>
          <w:sz w:val="20"/>
          <w:szCs w:val="20"/>
          <w:u w:val="single"/>
          <w:lang w:eastAsia="pl-PL"/>
        </w:rPr>
      </w:pPr>
      <w:r w:rsidRPr="00D467CE">
        <w:rPr>
          <w:rFonts w:eastAsia="Times New Roman"/>
          <w:b/>
          <w:kern w:val="0"/>
          <w:sz w:val="20"/>
          <w:szCs w:val="20"/>
          <w:u w:val="single"/>
          <w:lang w:eastAsia="pl-PL"/>
        </w:rPr>
        <w:t>Informacje o wykonawcy:</w:t>
      </w:r>
    </w:p>
    <w:p w14:paraId="6CB545A7" w14:textId="77777777" w:rsidR="00D467CE" w:rsidRPr="00D467CE" w:rsidRDefault="00D467CE" w:rsidP="00D467CE">
      <w:pPr>
        <w:widowControl/>
        <w:suppressAutoHyphens w:val="0"/>
        <w:ind w:left="426" w:hanging="142"/>
        <w:rPr>
          <w:rFonts w:eastAsia="Times New Roman"/>
          <w:kern w:val="0"/>
          <w:sz w:val="20"/>
          <w:szCs w:val="20"/>
          <w:lang w:eastAsia="pl-PL"/>
        </w:rPr>
      </w:pPr>
      <w:r w:rsidRPr="00D467CE">
        <w:rPr>
          <w:rFonts w:eastAsia="Times New Roman"/>
          <w:kern w:val="0"/>
          <w:sz w:val="20"/>
          <w:szCs w:val="20"/>
          <w:lang w:eastAsia="pl-PL"/>
        </w:rPr>
        <w:t xml:space="preserve">- </w:t>
      </w:r>
      <w:r w:rsidRPr="00D467CE">
        <w:rPr>
          <w:rFonts w:eastAsia="Times New Roman"/>
          <w:b/>
          <w:kern w:val="0"/>
          <w:sz w:val="20"/>
          <w:szCs w:val="20"/>
          <w:lang w:eastAsia="pl-PL"/>
        </w:rPr>
        <w:t>Wykonawca pochodzi z innego państwa członkowskiego Unii Europejskiej</w:t>
      </w:r>
      <w:r w:rsidRPr="00D467CE">
        <w:rPr>
          <w:rFonts w:eastAsia="Times New Roman"/>
          <w:kern w:val="0"/>
          <w:sz w:val="20"/>
          <w:szCs w:val="20"/>
          <w:lang w:eastAsia="pl-PL"/>
        </w:rPr>
        <w:t>:               TAK     NIE</w:t>
      </w:r>
      <w:r w:rsidRPr="00D467CE">
        <w:rPr>
          <w:rFonts w:eastAsia="Times New Roman"/>
          <w:color w:val="EE0000"/>
          <w:kern w:val="0"/>
          <w:sz w:val="20"/>
          <w:szCs w:val="20"/>
          <w:lang w:eastAsia="pl-PL"/>
        </w:rPr>
        <w:t>*</w:t>
      </w:r>
      <w:r w:rsidRPr="00D467CE">
        <w:rPr>
          <w:rFonts w:eastAsia="Times New Roman"/>
          <w:kern w:val="0"/>
          <w:sz w:val="20"/>
          <w:szCs w:val="20"/>
          <w:lang w:eastAsia="pl-PL"/>
        </w:rPr>
        <w:t xml:space="preserve">  </w:t>
      </w:r>
      <w:r w:rsidRPr="00D467CE">
        <w:rPr>
          <w:rFonts w:eastAsia="Times New Roman"/>
          <w:kern w:val="0"/>
          <w:sz w:val="20"/>
          <w:szCs w:val="20"/>
          <w:lang w:eastAsia="pl-PL"/>
        </w:rPr>
        <w:br/>
        <w:t xml:space="preserve">Skrót literowy nazwy państwa: </w:t>
      </w:r>
    </w:p>
    <w:p w14:paraId="013E0644" w14:textId="77777777" w:rsidR="00D467CE" w:rsidRPr="00D467CE" w:rsidRDefault="00D467CE" w:rsidP="00D467CE">
      <w:pPr>
        <w:widowControl/>
        <w:suppressAutoHyphens w:val="0"/>
        <w:ind w:left="426" w:hanging="142"/>
        <w:rPr>
          <w:rFonts w:eastAsia="Times New Roman"/>
          <w:kern w:val="0"/>
          <w:sz w:val="20"/>
          <w:szCs w:val="20"/>
          <w:lang w:eastAsia="pl-PL"/>
        </w:rPr>
      </w:pPr>
      <w:r w:rsidRPr="00D467CE">
        <w:rPr>
          <w:rFonts w:eastAsia="Times New Roman"/>
          <w:kern w:val="0"/>
          <w:sz w:val="20"/>
          <w:szCs w:val="20"/>
          <w:lang w:eastAsia="pl-PL"/>
        </w:rPr>
        <w:t xml:space="preserve">- </w:t>
      </w:r>
      <w:r w:rsidRPr="00D467CE">
        <w:rPr>
          <w:rFonts w:eastAsia="Times New Roman"/>
          <w:b/>
          <w:kern w:val="0"/>
          <w:sz w:val="20"/>
          <w:szCs w:val="20"/>
          <w:lang w:eastAsia="pl-PL"/>
        </w:rPr>
        <w:t>Wykonawca pochodzi z innego państwa nie będącego członkiem Unii Europejskiej:</w:t>
      </w:r>
      <w:r w:rsidRPr="00D467CE">
        <w:rPr>
          <w:rFonts w:eastAsia="Times New Roman"/>
          <w:kern w:val="0"/>
          <w:sz w:val="20"/>
          <w:szCs w:val="20"/>
          <w:lang w:eastAsia="pl-PL"/>
        </w:rPr>
        <w:t xml:space="preserve"> TAK      NIE</w:t>
      </w:r>
      <w:r w:rsidRPr="00D467CE">
        <w:rPr>
          <w:rFonts w:eastAsia="Times New Roman"/>
          <w:color w:val="EE0000"/>
          <w:kern w:val="0"/>
          <w:sz w:val="20"/>
          <w:szCs w:val="20"/>
          <w:lang w:eastAsia="pl-PL"/>
        </w:rPr>
        <w:t>*</w:t>
      </w:r>
      <w:r w:rsidRPr="00D467CE">
        <w:rPr>
          <w:rFonts w:eastAsia="Times New Roman"/>
          <w:kern w:val="0"/>
          <w:sz w:val="20"/>
          <w:szCs w:val="20"/>
          <w:lang w:eastAsia="pl-PL"/>
        </w:rPr>
        <w:t xml:space="preserve"> </w:t>
      </w:r>
      <w:r w:rsidRPr="00D467CE">
        <w:rPr>
          <w:rFonts w:eastAsia="Times New Roman"/>
          <w:kern w:val="0"/>
          <w:sz w:val="20"/>
          <w:szCs w:val="20"/>
          <w:lang w:eastAsia="pl-PL"/>
        </w:rPr>
        <w:br/>
        <w:t>Skrót literowy nazwy państwa:</w:t>
      </w:r>
    </w:p>
    <w:p w14:paraId="43831613" w14:textId="77777777" w:rsidR="00D467CE" w:rsidRDefault="00D467CE" w:rsidP="00D467CE">
      <w:pPr>
        <w:widowControl/>
        <w:suppressAutoHyphens w:val="0"/>
        <w:ind w:left="426" w:hanging="142"/>
        <w:rPr>
          <w:rFonts w:eastAsia="Times New Roman"/>
          <w:kern w:val="0"/>
          <w:sz w:val="20"/>
          <w:szCs w:val="20"/>
          <w:lang w:eastAsia="pl-PL"/>
        </w:rPr>
      </w:pPr>
      <w:r w:rsidRPr="00D467CE">
        <w:rPr>
          <w:rFonts w:eastAsia="Times New Roman"/>
          <w:kern w:val="0"/>
          <w:sz w:val="20"/>
          <w:szCs w:val="20"/>
          <w:lang w:eastAsia="pl-PL"/>
        </w:rPr>
        <w:t>*( skreślić nieodpowiednie,)</w:t>
      </w:r>
    </w:p>
    <w:p w14:paraId="55519B09" w14:textId="77777777" w:rsidR="00133F72" w:rsidRPr="00B14717" w:rsidRDefault="00133F72" w:rsidP="00133F72">
      <w:pPr>
        <w:suppressAutoHyphens w:val="0"/>
        <w:autoSpaceDE w:val="0"/>
        <w:autoSpaceDN w:val="0"/>
        <w:jc w:val="both"/>
        <w:rPr>
          <w:sz w:val="20"/>
          <w:szCs w:val="20"/>
        </w:rPr>
      </w:pPr>
      <w:r w:rsidRPr="00133F72">
        <w:rPr>
          <w:b/>
          <w:bCs/>
          <w:sz w:val="20"/>
          <w:szCs w:val="20"/>
        </w:rPr>
        <w:t>Oświadczam</w:t>
      </w:r>
      <w:r w:rsidRPr="00B14717">
        <w:rPr>
          <w:sz w:val="20"/>
          <w:szCs w:val="20"/>
        </w:rPr>
        <w:t>, że Wykonawca jest mikroprzedsiębiorstwem / małym przedsiębiorstwem / średnim przedsiębiorstwem / dużym przedsiębiorstwem / jednoosobową działalnością gospodarczą / osobą nie prowadzącą działalności gospodarczej / inne …………………………… (wpisać)</w:t>
      </w:r>
      <w:r w:rsidRPr="00133F72">
        <w:rPr>
          <w:b/>
          <w:color w:val="EE0000"/>
          <w:sz w:val="20"/>
          <w:szCs w:val="20"/>
        </w:rPr>
        <w:t>*/**</w:t>
      </w:r>
    </w:p>
    <w:p w14:paraId="36B57A51" w14:textId="77777777" w:rsidR="00133F72" w:rsidRPr="00935D65" w:rsidRDefault="00133F72" w:rsidP="00133F72">
      <w:pPr>
        <w:autoSpaceDE w:val="0"/>
        <w:autoSpaceDN w:val="0"/>
        <w:ind w:left="426"/>
        <w:jc w:val="both"/>
        <w:rPr>
          <w:b/>
          <w:i/>
          <w:sz w:val="18"/>
          <w:szCs w:val="18"/>
        </w:rPr>
      </w:pPr>
      <w:r w:rsidRPr="00935D65">
        <w:rPr>
          <w:b/>
          <w:i/>
          <w:sz w:val="18"/>
          <w:szCs w:val="18"/>
        </w:rPr>
        <w:t>*niepotrzebne skreślić</w:t>
      </w:r>
    </w:p>
    <w:p w14:paraId="6B224B4B" w14:textId="77777777" w:rsidR="00133F72" w:rsidRDefault="00133F72" w:rsidP="00133F72">
      <w:pPr>
        <w:autoSpaceDE w:val="0"/>
        <w:autoSpaceDN w:val="0"/>
        <w:ind w:left="426"/>
        <w:jc w:val="both"/>
        <w:rPr>
          <w:b/>
          <w:i/>
          <w:sz w:val="18"/>
          <w:szCs w:val="18"/>
        </w:rPr>
      </w:pPr>
      <w:r w:rsidRPr="00935D65">
        <w:rPr>
          <w:b/>
          <w:i/>
          <w:sz w:val="18"/>
          <w:szCs w:val="18"/>
        </w:rPr>
        <w:t>** w przypadku Wykonawców wspólnie ubiegających się o zamówienie, oświadczenie powielić i złożyć dla każdego Wykonawcy osobno</w:t>
      </w:r>
    </w:p>
    <w:p w14:paraId="5158C385" w14:textId="77777777" w:rsidR="00133F72" w:rsidRPr="00D467CE" w:rsidRDefault="00133F72" w:rsidP="00D467CE">
      <w:pPr>
        <w:widowControl/>
        <w:suppressAutoHyphens w:val="0"/>
        <w:ind w:left="426" w:hanging="142"/>
        <w:rPr>
          <w:rFonts w:eastAsia="Times New Roman"/>
          <w:kern w:val="0"/>
          <w:sz w:val="20"/>
          <w:szCs w:val="20"/>
          <w:lang w:eastAsia="pl-PL"/>
        </w:rPr>
      </w:pPr>
    </w:p>
    <w:p w14:paraId="729D9519" w14:textId="77777777" w:rsidR="00D467CE" w:rsidRDefault="00D467CE" w:rsidP="00D467CE">
      <w:pPr>
        <w:rPr>
          <w:sz w:val="20"/>
          <w:szCs w:val="20"/>
        </w:rPr>
      </w:pPr>
      <w:r>
        <w:rPr>
          <w:sz w:val="20"/>
          <w:szCs w:val="20"/>
        </w:rPr>
        <w:t>Firmy zagraniczne podają informację, czy mają siedzibę w Polsce, czy poza granicami:</w:t>
      </w:r>
    </w:p>
    <w:p w14:paraId="226DE24F" w14:textId="77777777" w:rsidR="00D467CE" w:rsidRDefault="00D467CE" w:rsidP="00D467CE">
      <w:pPr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</w:t>
      </w:r>
    </w:p>
    <w:p w14:paraId="6C8FBED9" w14:textId="77777777" w:rsidR="00D467CE" w:rsidRDefault="00D467CE" w:rsidP="00D467CE">
      <w:pPr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</w:t>
      </w:r>
    </w:p>
    <w:p w14:paraId="16F2B9A9" w14:textId="77777777" w:rsidR="00D467CE" w:rsidRPr="00D467CE" w:rsidRDefault="00D467CE" w:rsidP="00D467CE">
      <w:pPr>
        <w:suppressAutoHyphens w:val="0"/>
        <w:autoSpaceDE w:val="0"/>
        <w:autoSpaceDN w:val="0"/>
        <w:jc w:val="both"/>
        <w:rPr>
          <w:rFonts w:eastAsia="Times New Roman"/>
          <w:b/>
          <w:kern w:val="0"/>
          <w:sz w:val="20"/>
          <w:szCs w:val="20"/>
          <w:u w:val="single"/>
          <w:lang w:eastAsia="pl-PL"/>
        </w:rPr>
      </w:pPr>
    </w:p>
    <w:p w14:paraId="78C956C4" w14:textId="77777777" w:rsidR="00D467CE" w:rsidRPr="00D467CE" w:rsidRDefault="00D467CE" w:rsidP="00D467CE">
      <w:pPr>
        <w:suppressAutoHyphens w:val="0"/>
        <w:autoSpaceDE w:val="0"/>
        <w:autoSpaceDN w:val="0"/>
        <w:jc w:val="both"/>
        <w:rPr>
          <w:rFonts w:eastAsia="Times New Roman"/>
          <w:b/>
          <w:kern w:val="0"/>
          <w:sz w:val="20"/>
          <w:szCs w:val="20"/>
          <w:u w:val="single"/>
          <w:lang w:eastAsia="pl-PL"/>
        </w:rPr>
      </w:pPr>
      <w:r w:rsidRPr="00D467CE">
        <w:rPr>
          <w:rFonts w:eastAsia="Times New Roman"/>
          <w:b/>
          <w:kern w:val="0"/>
          <w:sz w:val="20"/>
          <w:szCs w:val="20"/>
          <w:u w:val="single"/>
          <w:lang w:eastAsia="pl-PL"/>
        </w:rPr>
        <w:t>Zobowiązania Wykonawcy w przypadku przyznania zamówienia:</w:t>
      </w:r>
    </w:p>
    <w:p w14:paraId="5F129D41" w14:textId="77777777" w:rsidR="00D467CE" w:rsidRPr="00D467CE" w:rsidRDefault="00D467CE" w:rsidP="00D467CE">
      <w:pPr>
        <w:suppressAutoHyphens w:val="0"/>
        <w:autoSpaceDE w:val="0"/>
        <w:autoSpaceDN w:val="0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D467CE">
        <w:rPr>
          <w:rFonts w:eastAsia="Times New Roman"/>
          <w:kern w:val="0"/>
          <w:sz w:val="20"/>
          <w:szCs w:val="20"/>
          <w:lang w:eastAsia="pl-PL"/>
        </w:rPr>
        <w:t>W przypadku przyznania zamówienia zobowiązuje się do:</w:t>
      </w:r>
    </w:p>
    <w:p w14:paraId="6827B0C9" w14:textId="77777777" w:rsidR="00D467CE" w:rsidRDefault="00D467CE" w:rsidP="00D467CE">
      <w:pPr>
        <w:suppressAutoHyphens w:val="0"/>
        <w:autoSpaceDE w:val="0"/>
        <w:autoSpaceDN w:val="0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D467CE">
        <w:rPr>
          <w:rFonts w:eastAsia="Times New Roman"/>
          <w:kern w:val="0"/>
          <w:sz w:val="20"/>
          <w:szCs w:val="20"/>
          <w:lang w:eastAsia="pl-PL"/>
        </w:rPr>
        <w:t>1. zawarcia umowy w miejscu i terminie wyznaczonym przez Zamawiającego:</w:t>
      </w:r>
    </w:p>
    <w:p w14:paraId="71531A18" w14:textId="77777777" w:rsidR="00D467CE" w:rsidRPr="00D467CE" w:rsidRDefault="00D467CE" w:rsidP="00D467CE">
      <w:pPr>
        <w:suppressAutoHyphens w:val="0"/>
        <w:autoSpaceDE w:val="0"/>
        <w:autoSpaceDN w:val="0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D467CE">
        <w:rPr>
          <w:rFonts w:eastAsia="Times New Roman"/>
          <w:kern w:val="0"/>
          <w:sz w:val="20"/>
          <w:szCs w:val="20"/>
          <w:lang w:eastAsia="pl-PL"/>
        </w:rPr>
        <w:t>Stanowisko oraz imię i nazwisko osoby upoważnionej do zawarcia umowy:</w:t>
      </w:r>
    </w:p>
    <w:p w14:paraId="228605CD" w14:textId="1C1CF08C" w:rsidR="00D467CE" w:rsidRPr="00D467CE" w:rsidRDefault="00D467CE" w:rsidP="00D467CE">
      <w:pPr>
        <w:suppressAutoHyphens w:val="0"/>
        <w:autoSpaceDE w:val="0"/>
        <w:autoSpaceDN w:val="0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D467CE">
        <w:rPr>
          <w:rFonts w:eastAsia="Times New Roman"/>
          <w:kern w:val="0"/>
          <w:sz w:val="20"/>
          <w:szCs w:val="20"/>
          <w:lang w:eastAsia="pl-PL"/>
        </w:rPr>
        <w:lastRenderedPageBreak/>
        <w:t>...............................................................................................................................................................................</w:t>
      </w:r>
    </w:p>
    <w:p w14:paraId="55B5F79E" w14:textId="77777777" w:rsidR="00D467CE" w:rsidRPr="00D467CE" w:rsidRDefault="00D467CE" w:rsidP="00D467CE">
      <w:pPr>
        <w:suppressAutoHyphens w:val="0"/>
        <w:autoSpaceDE w:val="0"/>
        <w:autoSpaceDN w:val="0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D467CE">
        <w:rPr>
          <w:rFonts w:eastAsia="Times New Roman"/>
          <w:kern w:val="0"/>
          <w:sz w:val="20"/>
          <w:szCs w:val="20"/>
          <w:lang w:eastAsia="pl-PL"/>
        </w:rPr>
        <w:t xml:space="preserve">2. wyznaczenie osób do kontaktów z Zamawiającym w sprawach dotyczących realizacji przedmiotu umowy: </w:t>
      </w:r>
    </w:p>
    <w:p w14:paraId="40E9581E" w14:textId="77777777" w:rsidR="00D467CE" w:rsidRPr="00D467CE" w:rsidRDefault="00D467CE" w:rsidP="00D467CE">
      <w:pPr>
        <w:suppressAutoHyphens w:val="0"/>
        <w:autoSpaceDE w:val="0"/>
        <w:autoSpaceDN w:val="0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D467CE">
        <w:rPr>
          <w:rFonts w:eastAsia="Times New Roman"/>
          <w:kern w:val="0"/>
          <w:sz w:val="20"/>
          <w:szCs w:val="20"/>
          <w:lang w:eastAsia="pl-PL"/>
        </w:rPr>
        <w:t xml:space="preserve">Imię i nazwisko:……………………………………………………………………………………………….., </w:t>
      </w:r>
    </w:p>
    <w:p w14:paraId="52E64A11" w14:textId="77777777" w:rsidR="00D467CE" w:rsidRPr="00D467CE" w:rsidRDefault="00D467CE" w:rsidP="00D467CE">
      <w:pPr>
        <w:suppressAutoHyphens w:val="0"/>
        <w:autoSpaceDE w:val="0"/>
        <w:autoSpaceDN w:val="0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D467CE">
        <w:rPr>
          <w:rFonts w:eastAsia="Times New Roman"/>
          <w:kern w:val="0"/>
          <w:sz w:val="20"/>
          <w:szCs w:val="20"/>
          <w:lang w:eastAsia="pl-PL"/>
        </w:rPr>
        <w:t>e-mail:……………………………………………………………………………………….………………….    Tel./fax………………………………………………………………………………………….………………</w:t>
      </w:r>
    </w:p>
    <w:p w14:paraId="67B45FD7" w14:textId="77777777" w:rsidR="00D467CE" w:rsidRPr="00D467CE" w:rsidRDefault="00D467CE" w:rsidP="00D467CE">
      <w:pPr>
        <w:suppressAutoHyphens w:val="0"/>
        <w:autoSpaceDE w:val="0"/>
        <w:autoSpaceDN w:val="0"/>
        <w:ind w:left="426"/>
        <w:rPr>
          <w:rFonts w:eastAsia="Times New Roman"/>
          <w:kern w:val="0"/>
          <w:sz w:val="20"/>
          <w:szCs w:val="20"/>
          <w:lang w:eastAsia="pl-PL"/>
        </w:rPr>
      </w:pPr>
    </w:p>
    <w:p w14:paraId="574FEE6E" w14:textId="77777777" w:rsidR="00D467CE" w:rsidRDefault="00D467CE">
      <w:pPr>
        <w:rPr>
          <w:sz w:val="20"/>
          <w:szCs w:val="20"/>
        </w:rPr>
      </w:pPr>
    </w:p>
    <w:p w14:paraId="58C662C4" w14:textId="79793489" w:rsidR="00D43EAC" w:rsidRPr="006B7073" w:rsidRDefault="00D467CE">
      <w:pPr>
        <w:rPr>
          <w:b/>
          <w:bCs/>
          <w:sz w:val="20"/>
          <w:szCs w:val="20"/>
          <w:u w:val="single"/>
        </w:rPr>
      </w:pPr>
      <w:r w:rsidRPr="006B7073">
        <w:rPr>
          <w:b/>
          <w:bCs/>
          <w:sz w:val="20"/>
          <w:szCs w:val="20"/>
          <w:u w:val="single"/>
        </w:rPr>
        <w:t>II</w:t>
      </w:r>
      <w:r w:rsidR="00DB3736" w:rsidRPr="006B7073">
        <w:rPr>
          <w:b/>
          <w:bCs/>
          <w:sz w:val="20"/>
          <w:szCs w:val="20"/>
          <w:u w:val="single"/>
        </w:rPr>
        <w:t>.</w:t>
      </w:r>
      <w:r w:rsidRPr="006B7073">
        <w:rPr>
          <w:b/>
          <w:bCs/>
          <w:sz w:val="20"/>
          <w:szCs w:val="20"/>
          <w:u w:val="single"/>
        </w:rPr>
        <w:t xml:space="preserve"> </w:t>
      </w:r>
      <w:r w:rsidR="00DB3736" w:rsidRPr="006B7073">
        <w:rPr>
          <w:b/>
          <w:bCs/>
          <w:sz w:val="20"/>
          <w:szCs w:val="20"/>
          <w:u w:val="single"/>
        </w:rPr>
        <w:t>Oświadczamy</w:t>
      </w:r>
      <w:r w:rsidR="006B7073">
        <w:rPr>
          <w:b/>
          <w:bCs/>
          <w:sz w:val="20"/>
          <w:szCs w:val="20"/>
          <w:u w:val="single"/>
        </w:rPr>
        <w:t>, iż</w:t>
      </w:r>
      <w:r w:rsidR="00DB3736" w:rsidRPr="006B7073">
        <w:rPr>
          <w:b/>
          <w:bCs/>
          <w:sz w:val="20"/>
          <w:szCs w:val="20"/>
          <w:u w:val="single"/>
        </w:rPr>
        <w:t>:</w:t>
      </w:r>
    </w:p>
    <w:p w14:paraId="4DC7DF08" w14:textId="77777777" w:rsidR="00D43EAC" w:rsidRDefault="00D55A07">
      <w:pPr>
        <w:numPr>
          <w:ilvl w:val="0"/>
          <w:numId w:val="4"/>
        </w:numPr>
        <w:tabs>
          <w:tab w:val="left" w:pos="8640"/>
          <w:tab w:val="left" w:pos="10188"/>
        </w:tabs>
        <w:jc w:val="both"/>
        <w:rPr>
          <w:sz w:val="20"/>
          <w:szCs w:val="20"/>
        </w:rPr>
      </w:pPr>
      <w:r>
        <w:rPr>
          <w:sz w:val="20"/>
          <w:szCs w:val="20"/>
        </w:rPr>
        <w:t>zapoznaliśmy się z S</w:t>
      </w:r>
      <w:r w:rsidR="00DB3736">
        <w:rPr>
          <w:sz w:val="20"/>
          <w:szCs w:val="20"/>
        </w:rPr>
        <w:t>WZ, nie wnosimy do niej zastrzeżeń oraz zdobyliśmy wszelkie informacje potrzebne do właściwego opracowania oferty;</w:t>
      </w:r>
    </w:p>
    <w:p w14:paraId="07C409FB" w14:textId="77777777" w:rsidR="00D43EAC" w:rsidRDefault="00DB3736">
      <w:pPr>
        <w:numPr>
          <w:ilvl w:val="0"/>
          <w:numId w:val="4"/>
        </w:numPr>
        <w:tabs>
          <w:tab w:val="left" w:pos="8640"/>
          <w:tab w:val="left" w:pos="10188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uważamy się za związanych </w:t>
      </w:r>
      <w:r w:rsidR="00D55A07">
        <w:rPr>
          <w:sz w:val="20"/>
          <w:szCs w:val="20"/>
        </w:rPr>
        <w:t>ofertą przez okres wskazany w S</w:t>
      </w:r>
      <w:r>
        <w:rPr>
          <w:sz w:val="20"/>
          <w:szCs w:val="20"/>
        </w:rPr>
        <w:t>WZ;</w:t>
      </w:r>
    </w:p>
    <w:p w14:paraId="06BF8E05" w14:textId="77777777" w:rsidR="00D43EAC" w:rsidRDefault="00DB3736">
      <w:pPr>
        <w:numPr>
          <w:ilvl w:val="0"/>
          <w:numId w:val="4"/>
        </w:numPr>
        <w:tabs>
          <w:tab w:val="left" w:pos="8640"/>
          <w:tab w:val="left" w:pos="10188"/>
        </w:tabs>
        <w:jc w:val="both"/>
        <w:rPr>
          <w:sz w:val="20"/>
          <w:szCs w:val="20"/>
        </w:rPr>
      </w:pPr>
      <w:r>
        <w:rPr>
          <w:sz w:val="20"/>
          <w:szCs w:val="20"/>
        </w:rPr>
        <w:t>zapoznaliśmy się z obiektem i istniejącą dokumentacją oraz zdobyliśmy wszelkie informacje, które pozwalają nam złożyć pełną ofertę;</w:t>
      </w:r>
    </w:p>
    <w:p w14:paraId="7DB81341" w14:textId="77777777" w:rsidR="00D43EAC" w:rsidRDefault="00DB3736">
      <w:pPr>
        <w:numPr>
          <w:ilvl w:val="0"/>
          <w:numId w:val="4"/>
        </w:numPr>
        <w:tabs>
          <w:tab w:val="left" w:pos="8640"/>
          <w:tab w:val="left" w:pos="10188"/>
        </w:tabs>
        <w:jc w:val="both"/>
        <w:rPr>
          <w:sz w:val="20"/>
          <w:szCs w:val="20"/>
        </w:rPr>
      </w:pPr>
      <w:r>
        <w:rPr>
          <w:sz w:val="20"/>
          <w:szCs w:val="20"/>
        </w:rPr>
        <w:t>zobowiązujmy się w przypadku wybrania naszej oferty do wykonania zamówienia na warun</w:t>
      </w:r>
      <w:r w:rsidR="00D55A07">
        <w:rPr>
          <w:sz w:val="20"/>
          <w:szCs w:val="20"/>
        </w:rPr>
        <w:t>kach określonych w niniejszej SWZ i w załącznikach do S</w:t>
      </w:r>
      <w:r>
        <w:rPr>
          <w:sz w:val="20"/>
          <w:szCs w:val="20"/>
        </w:rPr>
        <w:t>WZ;</w:t>
      </w:r>
    </w:p>
    <w:p w14:paraId="19C7A2B8" w14:textId="77777777" w:rsidR="00D43EAC" w:rsidRDefault="00DB3736">
      <w:pPr>
        <w:numPr>
          <w:ilvl w:val="0"/>
          <w:numId w:val="4"/>
        </w:numPr>
        <w:tabs>
          <w:tab w:val="left" w:pos="8640"/>
          <w:tab w:val="left" w:pos="10188"/>
        </w:tabs>
        <w:jc w:val="both"/>
        <w:rPr>
          <w:sz w:val="20"/>
          <w:szCs w:val="20"/>
        </w:rPr>
      </w:pPr>
      <w:r>
        <w:rPr>
          <w:sz w:val="20"/>
          <w:szCs w:val="20"/>
        </w:rPr>
        <w:t>w kalkulacji ceny ofertowej ujęte zostały wszelkie koszty składające się na wykonanie przedmiotu zamówienia oszacowane z należytą staranności</w:t>
      </w:r>
      <w:r w:rsidR="00D55A07">
        <w:rPr>
          <w:sz w:val="20"/>
          <w:szCs w:val="20"/>
        </w:rPr>
        <w:t>ą, na warunkach określonych w S</w:t>
      </w:r>
      <w:r>
        <w:rPr>
          <w:sz w:val="20"/>
          <w:szCs w:val="20"/>
        </w:rPr>
        <w:t>WZ i zgodnie z obowiązującymi przepisami;</w:t>
      </w:r>
    </w:p>
    <w:p w14:paraId="1ABA3B4C" w14:textId="77777777" w:rsidR="00D43EAC" w:rsidRDefault="00DB3736">
      <w:pPr>
        <w:numPr>
          <w:ilvl w:val="0"/>
          <w:numId w:val="4"/>
        </w:numPr>
        <w:tabs>
          <w:tab w:val="left" w:pos="8640"/>
          <w:tab w:val="left" w:pos="10188"/>
        </w:tabs>
        <w:jc w:val="both"/>
        <w:rPr>
          <w:sz w:val="20"/>
          <w:szCs w:val="20"/>
        </w:rPr>
      </w:pPr>
      <w:r>
        <w:rPr>
          <w:sz w:val="20"/>
          <w:szCs w:val="20"/>
        </w:rPr>
        <w:t>wyrażamy zgodę na dokonanie zapłaty należności przelewem w terminie do 30 dni od daty dostarczenia zamawiającemu prawidłowo wystawionej faktury VAT, według zasad określonych w Istotnych postanowieniach umowy;</w:t>
      </w:r>
    </w:p>
    <w:p w14:paraId="6ABA47B3" w14:textId="616380D7" w:rsidR="00133F72" w:rsidRPr="00B14717" w:rsidRDefault="00133F72" w:rsidP="00133F72">
      <w:pPr>
        <w:numPr>
          <w:ilvl w:val="0"/>
          <w:numId w:val="4"/>
        </w:numPr>
        <w:suppressAutoHyphens w:val="0"/>
        <w:autoSpaceDE w:val="0"/>
        <w:autoSpaceDN w:val="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Pr="00B14717">
        <w:rPr>
          <w:sz w:val="20"/>
          <w:szCs w:val="20"/>
        </w:rPr>
        <w:t xml:space="preserve">nformacje stanowiące </w:t>
      </w:r>
      <w:r w:rsidRPr="00B14717">
        <w:rPr>
          <w:b/>
          <w:sz w:val="20"/>
          <w:szCs w:val="20"/>
        </w:rPr>
        <w:t>TAJEMNICĘ PRZEDSIĘBIORSTWA</w:t>
      </w:r>
      <w:r w:rsidRPr="00B14717">
        <w:rPr>
          <w:sz w:val="20"/>
          <w:szCs w:val="20"/>
        </w:rPr>
        <w:t xml:space="preserve"> w rozumieniu przepisów ustawy z dnia 16 kwietnia 1993 r. o zwalczaniu nieuczciwej konkurencji (t. j. Dz. U. z 2020 r., poz. 1913 ze zm.) zawarte są w …………………….  i nie mogą być udostępniane. Na okoliczność tego wykazuję skuteczność takiego zastrzeżenia w oparciu o przepisy art. 11 ust. 4 ustawy z dnia 16 kwietnia 1993 r. o zwalczaniu nieuczciwej konkurencji (t. j. Dz. U. z 2020 r. poz. 1913 ze zm.) w oparciu o następujące uzasadnienie </w:t>
      </w:r>
      <w:r w:rsidRPr="00B14717">
        <w:rPr>
          <w:b/>
          <w:bCs/>
          <w:i/>
          <w:iCs/>
          <w:sz w:val="20"/>
          <w:szCs w:val="20"/>
        </w:rPr>
        <w:t>(</w:t>
      </w:r>
      <w:r w:rsidRPr="00B14717">
        <w:rPr>
          <w:b/>
          <w:i/>
          <w:sz w:val="20"/>
          <w:szCs w:val="20"/>
        </w:rPr>
        <w:t>Wykonawca zobowiązany jest do uzasadnienia okoliczności zastrzeżenie części oferty jako tajemnicy przedsiębiorstwa w sposób obiektywny i wyczerpujący w oparciu o przesłanki wskazane w art. 11 ust. 4 ustawy wskazanej powyżej):</w:t>
      </w:r>
    </w:p>
    <w:p w14:paraId="75818CE7" w14:textId="268AE7C1" w:rsidR="00D43EAC" w:rsidRDefault="00133F72" w:rsidP="00133F72">
      <w:pPr>
        <w:tabs>
          <w:tab w:val="left" w:pos="8640"/>
          <w:tab w:val="left" w:pos="10188"/>
        </w:tabs>
        <w:ind w:left="720"/>
        <w:jc w:val="both"/>
        <w:rPr>
          <w:sz w:val="20"/>
          <w:szCs w:val="20"/>
        </w:rPr>
      </w:pPr>
      <w:r w:rsidRPr="00B14717">
        <w:rPr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sz w:val="20"/>
          <w:szCs w:val="20"/>
        </w:rPr>
        <w:t>….,</w:t>
      </w:r>
    </w:p>
    <w:p w14:paraId="06075FE6" w14:textId="0A4CCDBE" w:rsidR="00D43EAC" w:rsidRDefault="00DB2335">
      <w:pPr>
        <w:numPr>
          <w:ilvl w:val="0"/>
          <w:numId w:val="4"/>
        </w:numPr>
        <w:tabs>
          <w:tab w:val="left" w:pos="8640"/>
          <w:tab w:val="left" w:pos="10188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zabezpieczenie w wysokości </w:t>
      </w:r>
      <w:r w:rsidR="00133F72">
        <w:rPr>
          <w:b/>
          <w:color w:val="FF0000"/>
          <w:sz w:val="20"/>
          <w:szCs w:val="20"/>
        </w:rPr>
        <w:t>5</w:t>
      </w:r>
      <w:r w:rsidR="00DB3736" w:rsidRPr="00CF5F37">
        <w:rPr>
          <w:b/>
          <w:color w:val="FF0000"/>
          <w:sz w:val="20"/>
          <w:szCs w:val="20"/>
        </w:rPr>
        <w:t>%</w:t>
      </w:r>
      <w:r w:rsidR="00DB3736" w:rsidRPr="00CF5F37">
        <w:rPr>
          <w:color w:val="FF0000"/>
          <w:sz w:val="20"/>
          <w:szCs w:val="20"/>
        </w:rPr>
        <w:t xml:space="preserve"> </w:t>
      </w:r>
      <w:r w:rsidR="00DB3736">
        <w:rPr>
          <w:sz w:val="20"/>
          <w:szCs w:val="20"/>
        </w:rPr>
        <w:t xml:space="preserve">wartości oferty w kwocie </w:t>
      </w:r>
      <w:r w:rsidR="00DB3736" w:rsidRPr="00133F72">
        <w:rPr>
          <w:b/>
          <w:bCs/>
          <w:color w:val="0070C0"/>
          <w:sz w:val="20"/>
          <w:szCs w:val="20"/>
        </w:rPr>
        <w:t>…………………………………</w:t>
      </w:r>
      <w:r w:rsidR="00DB3736">
        <w:rPr>
          <w:sz w:val="20"/>
          <w:szCs w:val="20"/>
        </w:rPr>
        <w:t xml:space="preserve"> wniesione zostanie w formie </w:t>
      </w:r>
      <w:r w:rsidR="00DB3736" w:rsidRPr="00133F72">
        <w:rPr>
          <w:b/>
          <w:bCs/>
          <w:color w:val="0070C0"/>
          <w:sz w:val="20"/>
          <w:szCs w:val="20"/>
        </w:rPr>
        <w:t>………………………</w:t>
      </w:r>
      <w:r w:rsidR="00DB3736">
        <w:rPr>
          <w:sz w:val="20"/>
          <w:szCs w:val="20"/>
        </w:rPr>
        <w:t>.;</w:t>
      </w:r>
    </w:p>
    <w:p w14:paraId="63F6B645" w14:textId="5B705373" w:rsidR="00D43EAC" w:rsidRDefault="00DB3736">
      <w:pPr>
        <w:numPr>
          <w:ilvl w:val="0"/>
          <w:numId w:val="4"/>
        </w:numPr>
        <w:tabs>
          <w:tab w:val="left" w:pos="8640"/>
          <w:tab w:val="left" w:pos="10188"/>
        </w:tabs>
        <w:jc w:val="both"/>
        <w:rPr>
          <w:sz w:val="20"/>
          <w:szCs w:val="20"/>
        </w:rPr>
      </w:pPr>
      <w:r>
        <w:rPr>
          <w:sz w:val="20"/>
          <w:szCs w:val="20"/>
        </w:rPr>
        <w:t>oświadczamy, że wadium w kwocie</w:t>
      </w:r>
      <w:r w:rsidRPr="00CF5F37">
        <w:rPr>
          <w:color w:val="FF0000"/>
          <w:sz w:val="20"/>
          <w:szCs w:val="20"/>
        </w:rPr>
        <w:t>:</w:t>
      </w:r>
      <w:r w:rsidR="0089555E" w:rsidRPr="00CF5F37">
        <w:rPr>
          <w:color w:val="FF0000"/>
          <w:sz w:val="20"/>
          <w:szCs w:val="20"/>
        </w:rPr>
        <w:t xml:space="preserve"> </w:t>
      </w:r>
      <w:r w:rsidR="00133F72" w:rsidRPr="00133F72">
        <w:rPr>
          <w:b/>
          <w:color w:val="0070C0"/>
          <w:sz w:val="20"/>
          <w:szCs w:val="20"/>
        </w:rPr>
        <w:t>120 000,00</w:t>
      </w:r>
      <w:r w:rsidRPr="00133F72">
        <w:rPr>
          <w:color w:val="0070C0"/>
          <w:sz w:val="20"/>
          <w:szCs w:val="20"/>
        </w:rPr>
        <w:t xml:space="preserve"> </w:t>
      </w:r>
      <w:r w:rsidRPr="00133F72">
        <w:rPr>
          <w:b/>
          <w:color w:val="0070C0"/>
          <w:sz w:val="20"/>
          <w:szCs w:val="20"/>
        </w:rPr>
        <w:t xml:space="preserve">zł (słownie: </w:t>
      </w:r>
      <w:r w:rsidR="00133F72" w:rsidRPr="00133F72">
        <w:rPr>
          <w:b/>
          <w:color w:val="0070C0"/>
          <w:sz w:val="20"/>
          <w:szCs w:val="20"/>
        </w:rPr>
        <w:t>sto dwadzieścia</w:t>
      </w:r>
      <w:r w:rsidR="0089555E" w:rsidRPr="00133F72">
        <w:rPr>
          <w:b/>
          <w:color w:val="0070C0"/>
          <w:sz w:val="20"/>
          <w:szCs w:val="20"/>
        </w:rPr>
        <w:t xml:space="preserve"> tysięcy złotych 00/100</w:t>
      </w:r>
      <w:r w:rsidRPr="00133F72">
        <w:rPr>
          <w:b/>
          <w:color w:val="0070C0"/>
          <w:sz w:val="20"/>
          <w:szCs w:val="20"/>
        </w:rPr>
        <w:t>),</w:t>
      </w:r>
      <w:r w:rsidRPr="00133F72">
        <w:rPr>
          <w:color w:val="0070C0"/>
          <w:sz w:val="20"/>
          <w:szCs w:val="20"/>
        </w:rPr>
        <w:t xml:space="preserve"> </w:t>
      </w:r>
      <w:r>
        <w:rPr>
          <w:sz w:val="20"/>
          <w:szCs w:val="20"/>
        </w:rPr>
        <w:t>wnieśliśmy dnia ……………….., w formie…………………………..........., zwrotu wadium należy dokonać na rachunek bankowy (dotyczy wadium wniesionego w pieniądzu): ……………………………………………………………………………………………………………………;</w:t>
      </w:r>
    </w:p>
    <w:p w14:paraId="0ABB6C5B" w14:textId="77777777" w:rsidR="00D43EAC" w:rsidRDefault="00D55A07">
      <w:pPr>
        <w:numPr>
          <w:ilvl w:val="0"/>
          <w:numId w:val="4"/>
        </w:numPr>
        <w:tabs>
          <w:tab w:val="left" w:pos="8640"/>
          <w:tab w:val="left" w:pos="10188"/>
        </w:tabs>
        <w:jc w:val="both"/>
        <w:rPr>
          <w:sz w:val="20"/>
          <w:szCs w:val="20"/>
        </w:rPr>
      </w:pPr>
      <w:r>
        <w:rPr>
          <w:sz w:val="20"/>
          <w:szCs w:val="20"/>
        </w:rPr>
        <w:t>oświadczamy, że zawarte w S</w:t>
      </w:r>
      <w:r w:rsidR="00DB3736">
        <w:rPr>
          <w:sz w:val="20"/>
          <w:szCs w:val="20"/>
        </w:rPr>
        <w:t>WZ Istotne postanowienia umowy zostały przeze przez nas zaakceptowane i zobowiązujemy się, w przypadku wyboru naszej oferty, do zawarcia umowy na warunkach w nich zawartych, w miejscu i terminie wyznaczonym przez zamawiającego;</w:t>
      </w:r>
    </w:p>
    <w:p w14:paraId="7B49992D" w14:textId="77777777" w:rsidR="006B7073" w:rsidRPr="003072FA" w:rsidRDefault="006B7073" w:rsidP="00EB67F9">
      <w:pPr>
        <w:numPr>
          <w:ilvl w:val="0"/>
          <w:numId w:val="4"/>
        </w:numPr>
        <w:spacing w:after="40"/>
        <w:ind w:right="-1"/>
        <w:jc w:val="both"/>
        <w:rPr>
          <w:sz w:val="20"/>
          <w:szCs w:val="20"/>
        </w:rPr>
      </w:pPr>
      <w:r w:rsidRPr="003072FA">
        <w:rPr>
          <w:rFonts w:eastAsia="Times New Roman"/>
          <w:bCs/>
          <w:sz w:val="20"/>
          <w:szCs w:val="20"/>
        </w:rPr>
        <w:t>„Składając niniejszą ofertę oświadczam, iż jestem świadomy sankcji nałożonych ustawą z dnia 13 kwietnia 2022 r. o szczególnych rozwiązaniach w zakresie przeciwdziałania wspieraniu agresji na Ukrainę oraz służących ochronie bezpieczeństwa narodowego (Dz.U. poz. 835 z 2022 r) określonych w art. 7 ust. 1 pkt 1)-3) oraz zakazu określonego w art. 1 pkt 23 rozporządzenia 2022/576 do rozporządzenia Rady (UE) nr 833/2014 z dnia 31 lipca 2014 r. dotyczącego środków ograniczających w związku z działaniami Rosji destabilizującymi sytuację na Ukrainie (Dz. Urz. UE nr L 229 z 31.7.2014, str. 1) który dodał przepis art. 5k i oświadczam, że nie zachodzą wobec mnie żadne z powyższych okoliczności skutkujących wykluczeniem mnie z postępowania na podstawie ww. przepisów. W przypadku zmiany wobec mnie ww. okoliczności faktycznych stanowiących podstawę do wykluczenia w świetle ww. przepisów zobowiązuję się natychmiast powiadomić o tym Zamawiającego, w tym również w przypadku wyboru mojej oferty i zawarcia ze mną umowy o udzielenie zamówienia publicznego w okresie obowiązywania umowy wobec zakazu wykonywania wszelkich zamówień publicznych określonego w art. 5k rozporządzenia Rady (UE) nr 833/2014”.</w:t>
      </w:r>
    </w:p>
    <w:p w14:paraId="51864BC2" w14:textId="77777777" w:rsidR="006B7073" w:rsidRPr="003072FA" w:rsidRDefault="006B7073" w:rsidP="00EB67F9">
      <w:pPr>
        <w:numPr>
          <w:ilvl w:val="0"/>
          <w:numId w:val="4"/>
        </w:numPr>
        <w:spacing w:after="40"/>
        <w:ind w:right="-1"/>
        <w:jc w:val="both"/>
        <w:rPr>
          <w:sz w:val="20"/>
          <w:szCs w:val="20"/>
        </w:rPr>
      </w:pPr>
      <w:r w:rsidRPr="003072FA">
        <w:rPr>
          <w:rFonts w:eastAsia="Times New Roman"/>
          <w:bCs/>
          <w:sz w:val="20"/>
          <w:szCs w:val="20"/>
        </w:rPr>
        <w:t>Oświadczenia i dokumenty potwierdzające brak podstaw do wykluczenia oraz spełnianie warunków udziału w postępowaniu może Zamawiający uzyskać za pomocą bezpłatnych i ogólnodostępnych baz danych, w szczególności rejestrów publicznych w rozumieniu ustawy z dnia 17 lutego 2005 r. o informatyzacji działalności podmiotów realizujących zadania publiczne (t. j. Dz. U. z 2020 r. poz. 346 ze zm.)</w:t>
      </w:r>
    </w:p>
    <w:p w14:paraId="786FFCFE" w14:textId="59986F2E" w:rsidR="006B7073" w:rsidRDefault="006B7073" w:rsidP="00EB67F9">
      <w:pPr>
        <w:tabs>
          <w:tab w:val="left" w:pos="459"/>
        </w:tabs>
        <w:spacing w:after="40"/>
        <w:ind w:left="567" w:right="-1"/>
        <w:jc w:val="center"/>
        <w:rPr>
          <w:sz w:val="20"/>
          <w:szCs w:val="20"/>
        </w:rPr>
      </w:pPr>
      <w:r w:rsidRPr="003072FA">
        <w:rPr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sz w:val="20"/>
          <w:szCs w:val="20"/>
        </w:rPr>
        <w:t>…</w:t>
      </w:r>
      <w:r w:rsidR="00EB67F9">
        <w:rPr>
          <w:sz w:val="20"/>
          <w:szCs w:val="20"/>
        </w:rPr>
        <w:t>….</w:t>
      </w:r>
      <w:r w:rsidRPr="006B7073">
        <w:rPr>
          <w:sz w:val="20"/>
          <w:szCs w:val="20"/>
          <w:vertAlign w:val="superscript"/>
        </w:rPr>
        <w:t>(podać adresy stron internetowych)</w:t>
      </w:r>
    </w:p>
    <w:p w14:paraId="53389921" w14:textId="77777777" w:rsidR="00D43EAC" w:rsidRDefault="00DB3736">
      <w:pPr>
        <w:numPr>
          <w:ilvl w:val="0"/>
          <w:numId w:val="4"/>
        </w:numPr>
        <w:tabs>
          <w:tab w:val="left" w:pos="8640"/>
          <w:tab w:val="left" w:pos="10188"/>
        </w:tabs>
        <w:jc w:val="both"/>
        <w:rPr>
          <w:sz w:val="20"/>
          <w:szCs w:val="20"/>
        </w:rPr>
      </w:pPr>
      <w:r>
        <w:rPr>
          <w:sz w:val="20"/>
          <w:szCs w:val="20"/>
        </w:rPr>
        <w:t>zamówienie wykonany sami / z udziałem podwykonawców</w:t>
      </w:r>
      <w:r w:rsidRPr="00133F72">
        <w:rPr>
          <w:color w:val="EE0000"/>
          <w:sz w:val="20"/>
          <w:szCs w:val="20"/>
        </w:rPr>
        <w:t>*</w:t>
      </w:r>
      <w:r>
        <w:rPr>
          <w:sz w:val="20"/>
          <w:szCs w:val="20"/>
        </w:rPr>
        <w:t xml:space="preserve"> ( </w:t>
      </w:r>
      <w:r>
        <w:rPr>
          <w:i/>
          <w:sz w:val="20"/>
          <w:szCs w:val="20"/>
        </w:rPr>
        <w:t xml:space="preserve">niepotrzebne skreślić) </w:t>
      </w:r>
    </w:p>
    <w:p w14:paraId="3D575810" w14:textId="77777777" w:rsidR="00D43EAC" w:rsidRDefault="00DB3736">
      <w:pPr>
        <w:numPr>
          <w:ilvl w:val="0"/>
          <w:numId w:val="4"/>
        </w:numPr>
        <w:tabs>
          <w:tab w:val="left" w:pos="8640"/>
          <w:tab w:val="left" w:pos="10188"/>
        </w:tabs>
        <w:jc w:val="both"/>
        <w:rPr>
          <w:i/>
          <w:sz w:val="20"/>
          <w:szCs w:val="20"/>
        </w:rPr>
      </w:pPr>
      <w:r>
        <w:rPr>
          <w:sz w:val="20"/>
          <w:szCs w:val="20"/>
        </w:rPr>
        <w:t xml:space="preserve">następujący zakres zamówienia  zlecimy podwykonawcom - </w:t>
      </w:r>
      <w:r w:rsidRPr="006B7073">
        <w:rPr>
          <w:i/>
          <w:color w:val="EE0000"/>
          <w:sz w:val="20"/>
          <w:szCs w:val="20"/>
        </w:rPr>
        <w:t xml:space="preserve">jeśli dotyczy </w:t>
      </w:r>
    </w:p>
    <w:p w14:paraId="5ADA25D1" w14:textId="77777777" w:rsidR="00D43EAC" w:rsidRDefault="00D43EAC">
      <w:pPr>
        <w:tabs>
          <w:tab w:val="left" w:pos="8640"/>
          <w:tab w:val="left" w:pos="10188"/>
        </w:tabs>
        <w:ind w:left="360"/>
        <w:jc w:val="both"/>
        <w:rPr>
          <w:i/>
          <w:sz w:val="20"/>
          <w:szCs w:val="20"/>
        </w:rPr>
      </w:pPr>
    </w:p>
    <w:tbl>
      <w:tblPr>
        <w:tblW w:w="998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69"/>
        <w:gridCol w:w="8517"/>
      </w:tblGrid>
      <w:tr w:rsidR="00D43EAC" w14:paraId="399D39AE" w14:textId="77777777" w:rsidTr="00133F72">
        <w:trPr>
          <w:trHeight w:val="499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9B21E" w14:textId="77777777" w:rsidR="00D43EAC" w:rsidRDefault="00DB3736">
            <w:pPr>
              <w:pStyle w:val="Tekstpodstawowy"/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8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31805" w14:textId="77777777" w:rsidR="00D43EAC" w:rsidRDefault="00DB3736">
            <w:pPr>
              <w:pStyle w:val="Tekstpodstawowy"/>
              <w:snapToGrid w:val="0"/>
              <w:spacing w:line="360" w:lineRule="auto"/>
              <w:jc w:val="center"/>
            </w:pPr>
            <w:r>
              <w:rPr>
                <w:sz w:val="20"/>
                <w:szCs w:val="20"/>
              </w:rPr>
              <w:t>Rodzaj i zakres zamówienia , które Wykonawca powierzy do wykonania podwykonawcom</w:t>
            </w:r>
          </w:p>
        </w:tc>
      </w:tr>
      <w:tr w:rsidR="00D43EAC" w14:paraId="6C1ED2FE" w14:textId="77777777" w:rsidTr="00133F72">
        <w:trPr>
          <w:trHeight w:val="465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BA9516" w14:textId="77777777" w:rsidR="00D43EAC" w:rsidRDefault="00DB3736">
            <w:pPr>
              <w:pStyle w:val="Tekstpodstawowy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8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54C5" w14:textId="77777777" w:rsidR="00D43EAC" w:rsidRDefault="00D43EAC">
            <w:pPr>
              <w:pStyle w:val="Tekstpodstawowy"/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D43EAC" w14:paraId="10E3302D" w14:textId="77777777" w:rsidTr="00133F72">
        <w:trPr>
          <w:trHeight w:val="449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15AC6" w14:textId="77777777" w:rsidR="00D43EAC" w:rsidRDefault="00DB3736">
            <w:pPr>
              <w:pStyle w:val="Tekstpodstawowy"/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8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4B8C" w14:textId="77777777" w:rsidR="00D43EAC" w:rsidRDefault="00D43EAC">
            <w:pPr>
              <w:pStyle w:val="Tekstpodstawowy"/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D43EAC" w14:paraId="17D0833A" w14:textId="77777777" w:rsidTr="00133F72">
        <w:trPr>
          <w:trHeight w:val="465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BBDA8D" w14:textId="77777777" w:rsidR="00D43EAC" w:rsidRDefault="00DB3736">
            <w:pPr>
              <w:pStyle w:val="Tekstpodstawowy"/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8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C59DF" w14:textId="77777777" w:rsidR="00D43EAC" w:rsidRDefault="00D43EAC">
            <w:pPr>
              <w:pStyle w:val="Tekstpodstawowy"/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</w:tbl>
    <w:p w14:paraId="3546F8ED" w14:textId="77777777" w:rsidR="00D43EAC" w:rsidRDefault="00D43EAC"/>
    <w:p w14:paraId="7EC8600E" w14:textId="0F00C05F" w:rsidR="00D43EAC" w:rsidRDefault="00DB3736">
      <w:pPr>
        <w:pStyle w:val="Nagwek1"/>
        <w:numPr>
          <w:ilvl w:val="0"/>
          <w:numId w:val="0"/>
        </w:numPr>
        <w:tabs>
          <w:tab w:val="left" w:pos="0"/>
        </w:tabs>
        <w:jc w:val="left"/>
        <w:rPr>
          <w:sz w:val="20"/>
        </w:rPr>
      </w:pPr>
      <w:r>
        <w:rPr>
          <w:rFonts w:eastAsia="Times New Roman"/>
          <w:sz w:val="20"/>
        </w:rPr>
        <w:t>I</w:t>
      </w:r>
      <w:r w:rsidR="00133F72">
        <w:rPr>
          <w:rFonts w:eastAsia="Times New Roman"/>
          <w:sz w:val="20"/>
        </w:rPr>
        <w:t>I</w:t>
      </w:r>
      <w:r>
        <w:rPr>
          <w:rFonts w:eastAsia="Times New Roman"/>
          <w:sz w:val="20"/>
        </w:rPr>
        <w:t xml:space="preserve">I. Cena oferty </w:t>
      </w:r>
    </w:p>
    <w:p w14:paraId="6819EF9F" w14:textId="77777777" w:rsidR="00D12F5F" w:rsidRPr="00D12F5F" w:rsidRDefault="00D12F5F" w:rsidP="00D12F5F">
      <w:pPr>
        <w:pStyle w:val="Default"/>
        <w:spacing w:before="60" w:after="60"/>
        <w:jc w:val="both"/>
        <w:rPr>
          <w:color w:val="auto"/>
          <w:sz w:val="20"/>
          <w:szCs w:val="20"/>
        </w:rPr>
      </w:pPr>
      <w:r w:rsidRPr="00D12F5F">
        <w:rPr>
          <w:color w:val="auto"/>
          <w:sz w:val="20"/>
          <w:szCs w:val="20"/>
        </w:rPr>
        <w:t xml:space="preserve">Oferujemy wykonanie przedmiotu zamówienia za cenę ryczałtową: </w:t>
      </w:r>
    </w:p>
    <w:p w14:paraId="460A8E63" w14:textId="77777777" w:rsidR="00D12F5F" w:rsidRPr="00D12F5F" w:rsidRDefault="00D12F5F" w:rsidP="00D12F5F">
      <w:pPr>
        <w:pStyle w:val="Default"/>
        <w:spacing w:before="60" w:after="60"/>
        <w:jc w:val="both"/>
        <w:rPr>
          <w:color w:val="auto"/>
          <w:sz w:val="20"/>
          <w:szCs w:val="20"/>
        </w:rPr>
      </w:pPr>
      <w:r w:rsidRPr="00D12F5F">
        <w:rPr>
          <w:color w:val="auto"/>
          <w:sz w:val="20"/>
          <w:szCs w:val="20"/>
        </w:rPr>
        <w:t>1)</w:t>
      </w:r>
      <w:r w:rsidRPr="00D12F5F">
        <w:rPr>
          <w:color w:val="auto"/>
          <w:sz w:val="20"/>
          <w:szCs w:val="20"/>
        </w:rPr>
        <w:tab/>
        <w:t>netto ...............</w:t>
      </w:r>
      <w:r>
        <w:rPr>
          <w:color w:val="auto"/>
          <w:sz w:val="20"/>
          <w:szCs w:val="20"/>
        </w:rPr>
        <w:t>.....................................</w:t>
      </w:r>
      <w:r w:rsidRPr="006B7073">
        <w:rPr>
          <w:color w:val="EE0000"/>
          <w:sz w:val="20"/>
          <w:szCs w:val="20"/>
        </w:rPr>
        <w:t>**</w:t>
      </w:r>
      <w:r w:rsidRPr="00D12F5F">
        <w:rPr>
          <w:color w:val="auto"/>
          <w:sz w:val="20"/>
          <w:szCs w:val="20"/>
        </w:rPr>
        <w:t xml:space="preserve">zł </w:t>
      </w:r>
    </w:p>
    <w:p w14:paraId="1E054DD3" w14:textId="77777777" w:rsidR="00D12F5F" w:rsidRPr="00D12F5F" w:rsidRDefault="00D12F5F" w:rsidP="00D12F5F">
      <w:pPr>
        <w:pStyle w:val="Default"/>
        <w:spacing w:before="60" w:after="60"/>
        <w:jc w:val="both"/>
        <w:rPr>
          <w:color w:val="auto"/>
          <w:sz w:val="20"/>
          <w:szCs w:val="20"/>
        </w:rPr>
      </w:pPr>
      <w:r w:rsidRPr="00D12F5F">
        <w:rPr>
          <w:color w:val="auto"/>
          <w:sz w:val="20"/>
          <w:szCs w:val="20"/>
        </w:rPr>
        <w:t>2)</w:t>
      </w:r>
      <w:r w:rsidRPr="00D12F5F">
        <w:rPr>
          <w:color w:val="auto"/>
          <w:sz w:val="20"/>
          <w:szCs w:val="20"/>
        </w:rPr>
        <w:tab/>
        <w:t xml:space="preserve">podatek od towarów i usług </w:t>
      </w:r>
      <w:r w:rsidR="00CF5F37">
        <w:rPr>
          <w:color w:val="auto"/>
          <w:sz w:val="20"/>
          <w:szCs w:val="20"/>
        </w:rPr>
        <w:t xml:space="preserve">wg stawki </w:t>
      </w:r>
      <w:r w:rsidRPr="00D12F5F">
        <w:rPr>
          <w:color w:val="auto"/>
          <w:sz w:val="20"/>
          <w:szCs w:val="20"/>
        </w:rPr>
        <w:t>.....</w:t>
      </w:r>
      <w:r>
        <w:rPr>
          <w:color w:val="auto"/>
          <w:sz w:val="20"/>
          <w:szCs w:val="20"/>
        </w:rPr>
        <w:t>.........</w:t>
      </w:r>
      <w:r w:rsidRPr="00D12F5F">
        <w:rPr>
          <w:color w:val="auto"/>
          <w:sz w:val="20"/>
          <w:szCs w:val="20"/>
        </w:rPr>
        <w:t>%, tj. ……….……</w:t>
      </w:r>
      <w:r>
        <w:rPr>
          <w:color w:val="auto"/>
          <w:sz w:val="20"/>
          <w:szCs w:val="20"/>
        </w:rPr>
        <w:t>………………………………………….</w:t>
      </w:r>
      <w:r w:rsidRPr="006B7073">
        <w:rPr>
          <w:color w:val="EE0000"/>
          <w:sz w:val="20"/>
          <w:szCs w:val="20"/>
        </w:rPr>
        <w:t>**</w:t>
      </w:r>
      <w:r w:rsidRPr="00D12F5F">
        <w:rPr>
          <w:color w:val="auto"/>
          <w:sz w:val="20"/>
          <w:szCs w:val="20"/>
        </w:rPr>
        <w:t xml:space="preserve">zł </w:t>
      </w:r>
    </w:p>
    <w:p w14:paraId="4C8753AB" w14:textId="77777777" w:rsidR="00D12F5F" w:rsidRDefault="00D12F5F" w:rsidP="00D12F5F">
      <w:pPr>
        <w:pStyle w:val="Default"/>
        <w:spacing w:before="60" w:after="60"/>
        <w:rPr>
          <w:color w:val="auto"/>
          <w:sz w:val="20"/>
          <w:szCs w:val="20"/>
        </w:rPr>
      </w:pPr>
      <w:r w:rsidRPr="00D12F5F">
        <w:rPr>
          <w:color w:val="auto"/>
          <w:sz w:val="20"/>
          <w:szCs w:val="20"/>
        </w:rPr>
        <w:t>3)</w:t>
      </w:r>
      <w:r w:rsidRPr="00D12F5F">
        <w:rPr>
          <w:color w:val="auto"/>
          <w:sz w:val="20"/>
          <w:szCs w:val="20"/>
        </w:rPr>
        <w:tab/>
        <w:t>brutto   ..........</w:t>
      </w:r>
      <w:r>
        <w:rPr>
          <w:color w:val="auto"/>
          <w:sz w:val="20"/>
          <w:szCs w:val="20"/>
        </w:rPr>
        <w:t>.......................................</w:t>
      </w:r>
      <w:r w:rsidRPr="00D12F5F">
        <w:rPr>
          <w:color w:val="auto"/>
          <w:sz w:val="20"/>
          <w:szCs w:val="20"/>
        </w:rPr>
        <w:t>.</w:t>
      </w:r>
      <w:r>
        <w:rPr>
          <w:color w:val="auto"/>
          <w:sz w:val="20"/>
          <w:szCs w:val="20"/>
        </w:rPr>
        <w:t>...........</w:t>
      </w:r>
      <w:r w:rsidRPr="006B7073">
        <w:rPr>
          <w:color w:val="EE0000"/>
          <w:sz w:val="20"/>
          <w:szCs w:val="20"/>
        </w:rPr>
        <w:t>**</w:t>
      </w:r>
      <w:r w:rsidRPr="00D12F5F">
        <w:rPr>
          <w:color w:val="auto"/>
          <w:sz w:val="20"/>
          <w:szCs w:val="20"/>
        </w:rPr>
        <w:t xml:space="preserve">zł </w:t>
      </w:r>
      <w:r>
        <w:rPr>
          <w:color w:val="auto"/>
          <w:sz w:val="20"/>
          <w:szCs w:val="20"/>
        </w:rPr>
        <w:t xml:space="preserve">  </w:t>
      </w:r>
      <w:r w:rsidRPr="00D12F5F">
        <w:rPr>
          <w:color w:val="auto"/>
          <w:sz w:val="20"/>
          <w:szCs w:val="20"/>
        </w:rPr>
        <w:t xml:space="preserve">(słownie złotych: </w:t>
      </w:r>
      <w:r>
        <w:rPr>
          <w:color w:val="auto"/>
          <w:sz w:val="20"/>
          <w:szCs w:val="20"/>
        </w:rPr>
        <w:t>....</w:t>
      </w:r>
      <w:r w:rsidRPr="00D12F5F">
        <w:rPr>
          <w:color w:val="auto"/>
          <w:sz w:val="20"/>
          <w:szCs w:val="20"/>
        </w:rPr>
        <w:t>................</w:t>
      </w:r>
      <w:r>
        <w:rPr>
          <w:color w:val="auto"/>
          <w:sz w:val="20"/>
          <w:szCs w:val="20"/>
        </w:rPr>
        <w:t>.............................................</w:t>
      </w:r>
    </w:p>
    <w:p w14:paraId="7EA1B3EA" w14:textId="77777777" w:rsidR="00D12F5F" w:rsidRPr="00D12F5F" w:rsidRDefault="00D12F5F" w:rsidP="00D12F5F">
      <w:pPr>
        <w:pStyle w:val="Default"/>
        <w:spacing w:before="60" w:after="6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……………………………………………………………………………………………………………………………..)</w:t>
      </w:r>
    </w:p>
    <w:p w14:paraId="1C800E52" w14:textId="77777777" w:rsidR="00DB2335" w:rsidRDefault="00DB2335" w:rsidP="00DB2335">
      <w:pPr>
        <w:autoSpaceDE w:val="0"/>
        <w:autoSpaceDN w:val="0"/>
        <w:adjustRightInd w:val="0"/>
        <w:ind w:left="850" w:hanging="425"/>
        <w:jc w:val="both"/>
        <w:rPr>
          <w:b/>
          <w:sz w:val="20"/>
          <w:szCs w:val="20"/>
          <w:lang w:eastAsia="pl-PL"/>
        </w:rPr>
      </w:pPr>
    </w:p>
    <w:p w14:paraId="0A45B394" w14:textId="3776B741" w:rsidR="00DB2335" w:rsidRPr="002D76DF" w:rsidRDefault="00DB2335" w:rsidP="006B7073">
      <w:pPr>
        <w:autoSpaceDE w:val="0"/>
        <w:autoSpaceDN w:val="0"/>
        <w:adjustRightInd w:val="0"/>
        <w:ind w:left="850" w:hanging="425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z następującym podziałem tej kwoty na poszczególne zdania:</w:t>
      </w:r>
    </w:p>
    <w:tbl>
      <w:tblPr>
        <w:tblStyle w:val="Tabela-Siatka"/>
        <w:tblW w:w="983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4111"/>
        <w:gridCol w:w="1848"/>
        <w:gridCol w:w="1520"/>
        <w:gridCol w:w="1796"/>
      </w:tblGrid>
      <w:tr w:rsidR="0089555E" w:rsidRPr="00133F72" w14:paraId="70CD7C27" w14:textId="77777777" w:rsidTr="006B7073">
        <w:trPr>
          <w:trHeight w:val="295"/>
          <w:jc w:val="center"/>
        </w:trPr>
        <w:tc>
          <w:tcPr>
            <w:tcW w:w="562" w:type="dxa"/>
            <w:vAlign w:val="center"/>
          </w:tcPr>
          <w:p w14:paraId="2F06F3EE" w14:textId="77777777" w:rsidR="0089555E" w:rsidRPr="00133F72" w:rsidRDefault="0089555E" w:rsidP="006B70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111" w:type="dxa"/>
            <w:vAlign w:val="center"/>
          </w:tcPr>
          <w:p w14:paraId="38C8D005" w14:textId="77777777" w:rsidR="0089555E" w:rsidRPr="00133F72" w:rsidRDefault="0089555E" w:rsidP="006B70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Zakres robót</w:t>
            </w:r>
          </w:p>
        </w:tc>
        <w:tc>
          <w:tcPr>
            <w:tcW w:w="1848" w:type="dxa"/>
            <w:vAlign w:val="center"/>
          </w:tcPr>
          <w:p w14:paraId="0AE13280" w14:textId="77777777" w:rsidR="0089555E" w:rsidRPr="00133F72" w:rsidRDefault="0089555E" w:rsidP="006B70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Wartość brutto </w:t>
            </w:r>
            <w:r w:rsidRPr="00133F72">
              <w:rPr>
                <w:rFonts w:ascii="Times New Roman" w:hAnsi="Times New Roman" w:cs="Times New Roman"/>
                <w:color w:val="EE0000"/>
                <w:sz w:val="20"/>
                <w:szCs w:val="20"/>
                <w:lang w:eastAsia="pl-PL"/>
              </w:rPr>
              <w:t>**</w:t>
            </w:r>
          </w:p>
          <w:p w14:paraId="7C5B1470" w14:textId="77777777" w:rsidR="0089555E" w:rsidRPr="00133F72" w:rsidRDefault="0089555E" w:rsidP="006B70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( zł)</w:t>
            </w:r>
          </w:p>
        </w:tc>
        <w:tc>
          <w:tcPr>
            <w:tcW w:w="1520" w:type="dxa"/>
            <w:vAlign w:val="center"/>
          </w:tcPr>
          <w:p w14:paraId="4D2C18E1" w14:textId="1E2D4FD6" w:rsidR="0089555E" w:rsidRPr="00133F72" w:rsidRDefault="0089555E" w:rsidP="006B70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Wartość VAT</w:t>
            </w:r>
            <w:r w:rsidRPr="006B7073">
              <w:rPr>
                <w:rFonts w:ascii="Times New Roman" w:hAnsi="Times New Roman" w:cs="Times New Roman"/>
                <w:color w:val="EE0000"/>
                <w:sz w:val="20"/>
                <w:szCs w:val="20"/>
                <w:lang w:eastAsia="pl-PL"/>
              </w:rPr>
              <w:t>**</w:t>
            </w:r>
          </w:p>
          <w:p w14:paraId="2FC343E2" w14:textId="77777777" w:rsidR="0089555E" w:rsidRPr="00133F72" w:rsidRDefault="0089555E" w:rsidP="006B70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( zł)</w:t>
            </w:r>
          </w:p>
        </w:tc>
        <w:tc>
          <w:tcPr>
            <w:tcW w:w="1796" w:type="dxa"/>
            <w:vAlign w:val="center"/>
          </w:tcPr>
          <w:p w14:paraId="71100E43" w14:textId="77777777" w:rsidR="0089555E" w:rsidRPr="00133F72" w:rsidRDefault="0089555E" w:rsidP="006B70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Wartość netto </w:t>
            </w:r>
            <w:r w:rsidRPr="006B7073">
              <w:rPr>
                <w:rFonts w:ascii="Times New Roman" w:hAnsi="Times New Roman" w:cs="Times New Roman"/>
                <w:color w:val="EE0000"/>
                <w:sz w:val="20"/>
                <w:szCs w:val="20"/>
                <w:lang w:eastAsia="pl-PL"/>
              </w:rPr>
              <w:t>**</w:t>
            </w:r>
          </w:p>
          <w:p w14:paraId="10002664" w14:textId="77777777" w:rsidR="0089555E" w:rsidRPr="00133F72" w:rsidRDefault="0089555E" w:rsidP="006B70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(zł)</w:t>
            </w:r>
          </w:p>
        </w:tc>
      </w:tr>
      <w:tr w:rsidR="0089555E" w:rsidRPr="00133F72" w14:paraId="16592DF8" w14:textId="77777777" w:rsidTr="006B7073">
        <w:trPr>
          <w:trHeight w:val="329"/>
          <w:jc w:val="center"/>
        </w:trPr>
        <w:tc>
          <w:tcPr>
            <w:tcW w:w="562" w:type="dxa"/>
          </w:tcPr>
          <w:p w14:paraId="1620DC5B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111" w:type="dxa"/>
          </w:tcPr>
          <w:p w14:paraId="05B25006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Opracowanie dokumentacji projektowej w raz z uzyskaniem wymaganych przepisami pozwoleń</w:t>
            </w:r>
          </w:p>
        </w:tc>
        <w:tc>
          <w:tcPr>
            <w:tcW w:w="1848" w:type="dxa"/>
          </w:tcPr>
          <w:p w14:paraId="24B4BC2A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</w:tcPr>
          <w:p w14:paraId="44A363C2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96" w:type="dxa"/>
          </w:tcPr>
          <w:p w14:paraId="4B36F4C6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9555E" w:rsidRPr="00133F72" w14:paraId="6BA78555" w14:textId="77777777" w:rsidTr="006B7073">
        <w:trPr>
          <w:trHeight w:val="329"/>
          <w:jc w:val="center"/>
        </w:trPr>
        <w:tc>
          <w:tcPr>
            <w:tcW w:w="562" w:type="dxa"/>
          </w:tcPr>
          <w:p w14:paraId="764534FE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111" w:type="dxa"/>
          </w:tcPr>
          <w:p w14:paraId="580EF36D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Roboty budowlane </w:t>
            </w:r>
            <w:r w:rsidR="00C75DAA"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i instalacyjne </w:t>
            </w: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– etap I inwestycji</w:t>
            </w:r>
          </w:p>
        </w:tc>
        <w:tc>
          <w:tcPr>
            <w:tcW w:w="1848" w:type="dxa"/>
          </w:tcPr>
          <w:p w14:paraId="509D7FE1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</w:tcPr>
          <w:p w14:paraId="453FA810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96" w:type="dxa"/>
          </w:tcPr>
          <w:p w14:paraId="361F5909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9555E" w:rsidRPr="00133F72" w14:paraId="10F324A3" w14:textId="77777777" w:rsidTr="006B7073">
        <w:trPr>
          <w:trHeight w:val="329"/>
          <w:jc w:val="center"/>
        </w:trPr>
        <w:tc>
          <w:tcPr>
            <w:tcW w:w="562" w:type="dxa"/>
          </w:tcPr>
          <w:p w14:paraId="14B310A2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3. </w:t>
            </w:r>
          </w:p>
        </w:tc>
        <w:tc>
          <w:tcPr>
            <w:tcW w:w="4111" w:type="dxa"/>
          </w:tcPr>
          <w:p w14:paraId="3491C8FB" w14:textId="77777777" w:rsidR="0089555E" w:rsidRPr="00133F72" w:rsidRDefault="0089555E" w:rsidP="00C75D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Wyposażen</w:t>
            </w:r>
            <w:r w:rsidR="00C75DAA"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ie dla etapu I inwestycji zgodnie z zał. nr 3 do umowy</w:t>
            </w:r>
          </w:p>
        </w:tc>
        <w:tc>
          <w:tcPr>
            <w:tcW w:w="1848" w:type="dxa"/>
          </w:tcPr>
          <w:p w14:paraId="57D80C84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</w:tcPr>
          <w:p w14:paraId="1664FACC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96" w:type="dxa"/>
          </w:tcPr>
          <w:p w14:paraId="3AF62B97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9555E" w:rsidRPr="00133F72" w14:paraId="3BC3A10D" w14:textId="77777777" w:rsidTr="006B7073">
        <w:trPr>
          <w:trHeight w:val="329"/>
          <w:jc w:val="center"/>
        </w:trPr>
        <w:tc>
          <w:tcPr>
            <w:tcW w:w="562" w:type="dxa"/>
          </w:tcPr>
          <w:p w14:paraId="5AD14074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4111" w:type="dxa"/>
          </w:tcPr>
          <w:p w14:paraId="28A287AC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Roboty budowlane</w:t>
            </w:r>
            <w:r w:rsidR="00C75DAA"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i instalacyjne </w:t>
            </w: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– etap II inwestycji</w:t>
            </w:r>
          </w:p>
        </w:tc>
        <w:tc>
          <w:tcPr>
            <w:tcW w:w="1848" w:type="dxa"/>
          </w:tcPr>
          <w:p w14:paraId="7E3B89AD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</w:tcPr>
          <w:p w14:paraId="4D1DBAE4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96" w:type="dxa"/>
          </w:tcPr>
          <w:p w14:paraId="08979F36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9555E" w:rsidRPr="00133F72" w14:paraId="7B594FAA" w14:textId="77777777" w:rsidTr="006B7073">
        <w:trPr>
          <w:trHeight w:val="329"/>
          <w:jc w:val="center"/>
        </w:trPr>
        <w:tc>
          <w:tcPr>
            <w:tcW w:w="562" w:type="dxa"/>
          </w:tcPr>
          <w:p w14:paraId="5B063FAB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111" w:type="dxa"/>
          </w:tcPr>
          <w:p w14:paraId="19C57C0F" w14:textId="77777777" w:rsidR="00C75DAA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Wyposażenie  dla etapu II inwestycji </w:t>
            </w:r>
            <w:r w:rsidR="00C75DAA"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zgodnie z zał.nr4 do umowy</w:t>
            </w:r>
          </w:p>
        </w:tc>
        <w:tc>
          <w:tcPr>
            <w:tcW w:w="1848" w:type="dxa"/>
          </w:tcPr>
          <w:p w14:paraId="4835055E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</w:tcPr>
          <w:p w14:paraId="351BD0A6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96" w:type="dxa"/>
          </w:tcPr>
          <w:p w14:paraId="0720408F" w14:textId="77777777" w:rsidR="0089555E" w:rsidRPr="00133F72" w:rsidRDefault="0089555E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F5F37" w:rsidRPr="00133F72" w14:paraId="64C4EE86" w14:textId="77777777" w:rsidTr="006B7073">
        <w:trPr>
          <w:trHeight w:val="329"/>
          <w:jc w:val="center"/>
        </w:trPr>
        <w:tc>
          <w:tcPr>
            <w:tcW w:w="562" w:type="dxa"/>
          </w:tcPr>
          <w:p w14:paraId="2C5222EC" w14:textId="77777777" w:rsidR="00CF5F37" w:rsidRPr="00133F72" w:rsidRDefault="00C75DAA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4111" w:type="dxa"/>
          </w:tcPr>
          <w:p w14:paraId="66127C71" w14:textId="77777777" w:rsidR="00CF5F37" w:rsidRPr="00133F72" w:rsidRDefault="00C75DAA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33F7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Roboty budowlane i instalacyjne – etap III inwestycji</w:t>
            </w:r>
          </w:p>
        </w:tc>
        <w:tc>
          <w:tcPr>
            <w:tcW w:w="1848" w:type="dxa"/>
          </w:tcPr>
          <w:p w14:paraId="6E3CEA8B" w14:textId="77777777" w:rsidR="00CF5F37" w:rsidRPr="00133F72" w:rsidRDefault="00CF5F37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</w:tcPr>
          <w:p w14:paraId="31FEBB20" w14:textId="77777777" w:rsidR="00CF5F37" w:rsidRPr="00133F72" w:rsidRDefault="00CF5F37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96" w:type="dxa"/>
          </w:tcPr>
          <w:p w14:paraId="145D925E" w14:textId="77777777" w:rsidR="00CF5F37" w:rsidRPr="00133F72" w:rsidRDefault="00CF5F37" w:rsidP="00575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71FF645E" w14:textId="77777777" w:rsidR="00D43EAC" w:rsidRDefault="00D43EAC">
      <w:pPr>
        <w:pStyle w:val="Default"/>
        <w:rPr>
          <w:sz w:val="16"/>
          <w:szCs w:val="16"/>
        </w:rPr>
      </w:pPr>
    </w:p>
    <w:p w14:paraId="6DBA543F" w14:textId="77777777" w:rsidR="00D43EAC" w:rsidRDefault="00DB3736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*  niepotrzebne </w:t>
      </w:r>
      <w:r w:rsidR="00DB2335">
        <w:rPr>
          <w:sz w:val="16"/>
          <w:szCs w:val="16"/>
        </w:rPr>
        <w:t>skreślić</w:t>
      </w:r>
      <w:r>
        <w:rPr>
          <w:sz w:val="16"/>
          <w:szCs w:val="16"/>
        </w:rPr>
        <w:t xml:space="preserve"> </w:t>
      </w:r>
    </w:p>
    <w:p w14:paraId="203ED685" w14:textId="77777777" w:rsidR="00D43EAC" w:rsidRDefault="00DB3736">
      <w:pPr>
        <w:pStyle w:val="Default"/>
        <w:rPr>
          <w:b/>
          <w:sz w:val="20"/>
          <w:szCs w:val="20"/>
          <w:u w:val="single"/>
        </w:rPr>
      </w:pPr>
      <w:r>
        <w:rPr>
          <w:sz w:val="16"/>
          <w:szCs w:val="16"/>
        </w:rPr>
        <w:t xml:space="preserve">** zaokrąglić do 2 miejsc po przecinku </w:t>
      </w:r>
    </w:p>
    <w:p w14:paraId="38F468C0" w14:textId="77777777" w:rsidR="006B7073" w:rsidRDefault="009323CA">
      <w:pPr>
        <w:pStyle w:val="Default"/>
        <w:spacing w:before="60" w:after="60"/>
        <w:rPr>
          <w:b/>
          <w:color w:val="EE0000"/>
          <w:sz w:val="20"/>
          <w:szCs w:val="20"/>
          <w:u w:val="single"/>
        </w:rPr>
      </w:pPr>
      <w:r w:rsidRPr="006B7073">
        <w:rPr>
          <w:b/>
          <w:color w:val="EE0000"/>
          <w:sz w:val="20"/>
          <w:szCs w:val="20"/>
          <w:u w:val="single"/>
        </w:rPr>
        <w:t xml:space="preserve">Uwaga : </w:t>
      </w:r>
    </w:p>
    <w:p w14:paraId="25B879DE" w14:textId="03A05548" w:rsidR="00D43EAC" w:rsidRPr="006B7073" w:rsidRDefault="009323CA">
      <w:pPr>
        <w:pStyle w:val="Default"/>
        <w:spacing w:before="60" w:after="60"/>
        <w:rPr>
          <w:b/>
          <w:color w:val="EE0000"/>
          <w:sz w:val="20"/>
          <w:szCs w:val="20"/>
          <w:u w:val="single"/>
        </w:rPr>
      </w:pPr>
      <w:r w:rsidRPr="006B7073">
        <w:rPr>
          <w:b/>
          <w:color w:val="EE0000"/>
          <w:sz w:val="20"/>
          <w:szCs w:val="20"/>
          <w:u w:val="single"/>
        </w:rPr>
        <w:t>W przypadku ceny oferty na wyposażenie Wykonawca dokonuje wyceny wyposażenia w załącznikach nr 3 i 4 do umowy oraz potwierdza  zgodność parametrów oferowanego wyposażenia zgodnie z wymaganiami zawartymi w załączniku nr 5 do umowy.</w:t>
      </w:r>
    </w:p>
    <w:p w14:paraId="3128136A" w14:textId="77777777" w:rsidR="009323CA" w:rsidRDefault="009323CA">
      <w:pPr>
        <w:pStyle w:val="Default"/>
        <w:spacing w:before="60" w:after="60"/>
        <w:rPr>
          <w:b/>
          <w:sz w:val="20"/>
          <w:szCs w:val="20"/>
          <w:u w:val="single"/>
        </w:rPr>
      </w:pPr>
    </w:p>
    <w:p w14:paraId="697D9436" w14:textId="45FA51C5" w:rsidR="00D43EAC" w:rsidRDefault="00DB3736">
      <w:pPr>
        <w:pStyle w:val="Default"/>
        <w:spacing w:before="60" w:after="60"/>
        <w:rPr>
          <w:sz w:val="20"/>
          <w:szCs w:val="20"/>
        </w:rPr>
      </w:pPr>
      <w:r>
        <w:rPr>
          <w:b/>
          <w:sz w:val="20"/>
          <w:szCs w:val="20"/>
          <w:u w:val="single"/>
        </w:rPr>
        <w:t>I</w:t>
      </w:r>
      <w:r w:rsidR="006B7073">
        <w:rPr>
          <w:b/>
          <w:sz w:val="20"/>
          <w:szCs w:val="20"/>
          <w:u w:val="single"/>
        </w:rPr>
        <w:t>V</w:t>
      </w:r>
      <w:r>
        <w:rPr>
          <w:b/>
          <w:sz w:val="20"/>
          <w:szCs w:val="20"/>
          <w:u w:val="single"/>
        </w:rPr>
        <w:t>.  Okres gwarancji jakości i rękojmi za wady</w:t>
      </w:r>
      <w:r w:rsidR="006B7073">
        <w:rPr>
          <w:b/>
          <w:sz w:val="20"/>
          <w:szCs w:val="20"/>
          <w:u w:val="single"/>
        </w:rPr>
        <w:t>:</w:t>
      </w:r>
    </w:p>
    <w:p w14:paraId="11ABB921" w14:textId="4FE3910E" w:rsidR="00D43EAC" w:rsidRDefault="00DB3736" w:rsidP="006B7073">
      <w:pPr>
        <w:pStyle w:val="Default"/>
        <w:spacing w:before="60" w:after="60"/>
        <w:jc w:val="both"/>
        <w:rPr>
          <w:sz w:val="20"/>
          <w:szCs w:val="20"/>
        </w:rPr>
      </w:pPr>
      <w:r>
        <w:rPr>
          <w:sz w:val="20"/>
          <w:szCs w:val="20"/>
        </w:rPr>
        <w:t>Na przedmiot zamówienia</w:t>
      </w:r>
      <w:r w:rsidR="006D20E8">
        <w:rPr>
          <w:sz w:val="20"/>
          <w:szCs w:val="20"/>
        </w:rPr>
        <w:t xml:space="preserve"> w zakresie dostaw i instalacji </w:t>
      </w:r>
      <w:r w:rsidR="00C75DAA">
        <w:rPr>
          <w:sz w:val="20"/>
          <w:szCs w:val="20"/>
        </w:rPr>
        <w:t xml:space="preserve">wyposażenia zgodnie z </w:t>
      </w:r>
      <w:r w:rsidR="00C75DAA" w:rsidRPr="006B7073">
        <w:rPr>
          <w:b/>
          <w:bCs/>
          <w:color w:val="0070C0"/>
          <w:sz w:val="20"/>
          <w:szCs w:val="20"/>
        </w:rPr>
        <w:t>zał. Nr 3,4 i 5</w:t>
      </w:r>
      <w:r w:rsidR="00C75DAA" w:rsidRPr="006B7073">
        <w:rPr>
          <w:color w:val="0070C0"/>
          <w:sz w:val="20"/>
          <w:szCs w:val="20"/>
        </w:rPr>
        <w:t xml:space="preserve"> </w:t>
      </w:r>
      <w:r w:rsidR="00C75DAA">
        <w:rPr>
          <w:sz w:val="20"/>
          <w:szCs w:val="20"/>
        </w:rPr>
        <w:t>do umowy</w:t>
      </w:r>
      <w:r>
        <w:rPr>
          <w:sz w:val="20"/>
          <w:szCs w:val="20"/>
        </w:rPr>
        <w:t xml:space="preserve"> udzielamy gwarancji jakości na okres ………</w:t>
      </w:r>
      <w:r w:rsidRPr="006B7073">
        <w:rPr>
          <w:color w:val="EE0000"/>
          <w:sz w:val="20"/>
          <w:szCs w:val="20"/>
        </w:rPr>
        <w:t>***</w:t>
      </w:r>
      <w:r>
        <w:rPr>
          <w:sz w:val="20"/>
          <w:szCs w:val="20"/>
        </w:rPr>
        <w:t xml:space="preserve">miesięcy licząc </w:t>
      </w:r>
      <w:r w:rsidR="006D20E8">
        <w:rPr>
          <w:sz w:val="20"/>
          <w:szCs w:val="20"/>
        </w:rPr>
        <w:t xml:space="preserve">od </w:t>
      </w:r>
      <w:r>
        <w:rPr>
          <w:sz w:val="20"/>
          <w:szCs w:val="20"/>
        </w:rPr>
        <w:t>dnia następującego po dacie bezusterkowego odbioru końcowego</w:t>
      </w:r>
      <w:r w:rsidR="006D20E8">
        <w:rPr>
          <w:sz w:val="20"/>
          <w:szCs w:val="20"/>
        </w:rPr>
        <w:t xml:space="preserve"> danego etapu inwestyc</w:t>
      </w:r>
      <w:r w:rsidR="00C75DAA">
        <w:rPr>
          <w:sz w:val="20"/>
          <w:szCs w:val="20"/>
        </w:rPr>
        <w:t>ji ( dla wyposażeni</w:t>
      </w:r>
      <w:r w:rsidR="006B7073">
        <w:rPr>
          <w:sz w:val="20"/>
          <w:szCs w:val="20"/>
        </w:rPr>
        <w:t>a</w:t>
      </w:r>
      <w:r w:rsidR="00C75DAA">
        <w:rPr>
          <w:sz w:val="20"/>
          <w:szCs w:val="20"/>
        </w:rPr>
        <w:t xml:space="preserve"> z zał. Nr 3</w:t>
      </w:r>
      <w:r w:rsidR="006D20E8">
        <w:rPr>
          <w:sz w:val="20"/>
          <w:szCs w:val="20"/>
        </w:rPr>
        <w:t xml:space="preserve"> po I etap</w:t>
      </w:r>
      <w:r w:rsidR="00C75DAA">
        <w:rPr>
          <w:sz w:val="20"/>
          <w:szCs w:val="20"/>
        </w:rPr>
        <w:t>ie, dla wyposażenia z zał. Nr 4</w:t>
      </w:r>
      <w:r w:rsidR="006D20E8">
        <w:rPr>
          <w:sz w:val="20"/>
          <w:szCs w:val="20"/>
        </w:rPr>
        <w:t xml:space="preserve"> po z</w:t>
      </w:r>
      <w:r w:rsidR="00C75DAA">
        <w:rPr>
          <w:sz w:val="20"/>
          <w:szCs w:val="20"/>
        </w:rPr>
        <w:t xml:space="preserve">akończeniu II etapu </w:t>
      </w:r>
      <w:r w:rsidR="006D20E8">
        <w:rPr>
          <w:sz w:val="20"/>
          <w:szCs w:val="20"/>
        </w:rPr>
        <w:t xml:space="preserve">) </w:t>
      </w:r>
      <w:r>
        <w:rPr>
          <w:sz w:val="20"/>
          <w:szCs w:val="20"/>
        </w:rPr>
        <w:t>.</w:t>
      </w:r>
    </w:p>
    <w:p w14:paraId="03E9F4D8" w14:textId="77777777" w:rsidR="006D20E8" w:rsidRPr="006D20E8" w:rsidRDefault="006D20E8">
      <w:pPr>
        <w:pStyle w:val="Default"/>
        <w:spacing w:before="60" w:after="60"/>
        <w:rPr>
          <w:sz w:val="18"/>
          <w:szCs w:val="16"/>
        </w:rPr>
      </w:pPr>
    </w:p>
    <w:p w14:paraId="14C23C10" w14:textId="77777777" w:rsidR="006B7073" w:rsidRDefault="00DB3736">
      <w:pPr>
        <w:pStyle w:val="Default"/>
        <w:rPr>
          <w:color w:val="auto"/>
          <w:sz w:val="18"/>
          <w:szCs w:val="16"/>
        </w:rPr>
      </w:pPr>
      <w:r w:rsidRPr="006B7073">
        <w:rPr>
          <w:color w:val="EE0000"/>
          <w:sz w:val="18"/>
          <w:szCs w:val="16"/>
        </w:rPr>
        <w:t>***</w:t>
      </w:r>
      <w:r w:rsidRPr="006D20E8">
        <w:rPr>
          <w:sz w:val="18"/>
          <w:szCs w:val="16"/>
        </w:rPr>
        <w:t xml:space="preserve"> </w:t>
      </w:r>
      <w:r w:rsidRPr="006B7073">
        <w:rPr>
          <w:b/>
          <w:bCs/>
          <w:color w:val="EE0000"/>
          <w:sz w:val="18"/>
          <w:szCs w:val="16"/>
        </w:rPr>
        <w:t>Uwaga!</w:t>
      </w:r>
      <w:r w:rsidRPr="006B7073">
        <w:rPr>
          <w:color w:val="EE0000"/>
          <w:sz w:val="18"/>
          <w:szCs w:val="16"/>
        </w:rPr>
        <w:t xml:space="preserve"> </w:t>
      </w:r>
    </w:p>
    <w:p w14:paraId="4162AB61" w14:textId="6840B08F" w:rsidR="00D43EAC" w:rsidRPr="006D20E8" w:rsidRDefault="00DB3736" w:rsidP="006B7073">
      <w:pPr>
        <w:pStyle w:val="Default"/>
        <w:jc w:val="both"/>
        <w:rPr>
          <w:color w:val="auto"/>
          <w:sz w:val="18"/>
          <w:szCs w:val="16"/>
        </w:rPr>
      </w:pPr>
      <w:r w:rsidRPr="006D20E8">
        <w:rPr>
          <w:color w:val="auto"/>
          <w:sz w:val="18"/>
          <w:szCs w:val="16"/>
        </w:rPr>
        <w:t>Min</w:t>
      </w:r>
      <w:r w:rsidR="006D20E8" w:rsidRPr="006D20E8">
        <w:rPr>
          <w:color w:val="auto"/>
          <w:sz w:val="18"/>
          <w:szCs w:val="16"/>
        </w:rPr>
        <w:t xml:space="preserve">imalny okres gwarancji wynosi </w:t>
      </w:r>
      <w:r w:rsidR="006D20E8" w:rsidRPr="006D20E8">
        <w:rPr>
          <w:b/>
          <w:color w:val="auto"/>
          <w:sz w:val="18"/>
          <w:szCs w:val="16"/>
        </w:rPr>
        <w:t>24 miesiące</w:t>
      </w:r>
      <w:r w:rsidRPr="006D20E8">
        <w:rPr>
          <w:color w:val="auto"/>
          <w:sz w:val="18"/>
          <w:szCs w:val="16"/>
        </w:rPr>
        <w:t>, zaś maks</w:t>
      </w:r>
      <w:r w:rsidR="006D20E8" w:rsidRPr="006D20E8">
        <w:rPr>
          <w:color w:val="auto"/>
          <w:sz w:val="18"/>
          <w:szCs w:val="16"/>
        </w:rPr>
        <w:t xml:space="preserve">ymalny okres gwarancji wynosi </w:t>
      </w:r>
      <w:r w:rsidR="006D20E8" w:rsidRPr="006D20E8">
        <w:rPr>
          <w:b/>
          <w:color w:val="auto"/>
          <w:sz w:val="18"/>
          <w:szCs w:val="16"/>
        </w:rPr>
        <w:t>60 miesięcy</w:t>
      </w:r>
      <w:r w:rsidRPr="006D20E8">
        <w:rPr>
          <w:color w:val="auto"/>
          <w:sz w:val="18"/>
          <w:szCs w:val="16"/>
        </w:rPr>
        <w:t xml:space="preserve"> licząc od </w:t>
      </w:r>
      <w:r w:rsidRPr="006D20E8">
        <w:rPr>
          <w:sz w:val="18"/>
          <w:szCs w:val="16"/>
        </w:rPr>
        <w:t>daty bezusterkowego odbioru końcowego</w:t>
      </w:r>
      <w:r w:rsidR="006D20E8" w:rsidRPr="006D20E8">
        <w:rPr>
          <w:sz w:val="18"/>
          <w:szCs w:val="16"/>
        </w:rPr>
        <w:t xml:space="preserve"> danego etapu inwestycji</w:t>
      </w:r>
      <w:r w:rsidRPr="006D20E8">
        <w:rPr>
          <w:color w:val="auto"/>
          <w:sz w:val="18"/>
          <w:szCs w:val="16"/>
        </w:rPr>
        <w:t>. Ofert</w:t>
      </w:r>
      <w:r w:rsidR="006D20E8" w:rsidRPr="006D20E8">
        <w:rPr>
          <w:color w:val="auto"/>
          <w:sz w:val="18"/>
          <w:szCs w:val="16"/>
        </w:rPr>
        <w:t>a z okresem gwarancji poniżej 24 lub powyżej 60</w:t>
      </w:r>
      <w:r w:rsidRPr="006D20E8">
        <w:rPr>
          <w:color w:val="auto"/>
          <w:sz w:val="18"/>
          <w:szCs w:val="16"/>
        </w:rPr>
        <w:t xml:space="preserve">  miesięcy zostan</w:t>
      </w:r>
      <w:r w:rsidR="0089555E">
        <w:rPr>
          <w:color w:val="auto"/>
          <w:sz w:val="18"/>
          <w:szCs w:val="16"/>
        </w:rPr>
        <w:t>ie odrzucona jako niezgodna z S</w:t>
      </w:r>
      <w:r w:rsidRPr="006D20E8">
        <w:rPr>
          <w:color w:val="auto"/>
          <w:sz w:val="18"/>
          <w:szCs w:val="16"/>
        </w:rPr>
        <w:t xml:space="preserve">WZ.  </w:t>
      </w:r>
    </w:p>
    <w:p w14:paraId="38ADACBD" w14:textId="77777777" w:rsidR="007430A5" w:rsidRDefault="007430A5">
      <w:pPr>
        <w:pStyle w:val="Default"/>
        <w:rPr>
          <w:color w:val="auto"/>
          <w:sz w:val="16"/>
          <w:szCs w:val="16"/>
        </w:rPr>
      </w:pPr>
    </w:p>
    <w:p w14:paraId="79C8A3B3" w14:textId="77777777" w:rsidR="007430A5" w:rsidRDefault="007430A5">
      <w:pPr>
        <w:pStyle w:val="Default"/>
        <w:rPr>
          <w:color w:val="auto"/>
          <w:sz w:val="16"/>
          <w:szCs w:val="16"/>
        </w:rPr>
      </w:pPr>
    </w:p>
    <w:p w14:paraId="213D1073" w14:textId="7A86EAAE" w:rsidR="00D43EAC" w:rsidRDefault="00DB3736">
      <w:pPr>
        <w:pStyle w:val="Default"/>
        <w:spacing w:before="60" w:after="60"/>
        <w:rPr>
          <w:sz w:val="20"/>
          <w:szCs w:val="20"/>
        </w:rPr>
      </w:pPr>
      <w:r>
        <w:rPr>
          <w:b/>
          <w:sz w:val="20"/>
          <w:szCs w:val="20"/>
          <w:u w:val="single"/>
        </w:rPr>
        <w:t>V.  Termin realizacji przedmiotu zamówienia</w:t>
      </w:r>
    </w:p>
    <w:p w14:paraId="3EACE086" w14:textId="62480441" w:rsidR="00D43EAC" w:rsidRDefault="00DB3736">
      <w:pPr>
        <w:pStyle w:val="Default"/>
        <w:spacing w:before="60" w:after="60"/>
        <w:rPr>
          <w:sz w:val="20"/>
          <w:szCs w:val="20"/>
        </w:rPr>
      </w:pPr>
      <w:r>
        <w:rPr>
          <w:sz w:val="20"/>
          <w:szCs w:val="20"/>
        </w:rPr>
        <w:t>Oświadczamy, że zrealizujemy zamówienie w nieprz</w:t>
      </w:r>
      <w:r w:rsidR="007430A5">
        <w:rPr>
          <w:sz w:val="20"/>
          <w:szCs w:val="20"/>
        </w:rPr>
        <w:t>ekraczalnym terminie   ………….  Miesięcy</w:t>
      </w:r>
      <w:r w:rsidR="007430A5" w:rsidRPr="006B7073">
        <w:rPr>
          <w:color w:val="EE0000"/>
          <w:sz w:val="20"/>
          <w:szCs w:val="20"/>
        </w:rPr>
        <w:t>****</w:t>
      </w:r>
      <w:r w:rsidR="007430A5">
        <w:rPr>
          <w:sz w:val="20"/>
          <w:szCs w:val="20"/>
        </w:rPr>
        <w:t xml:space="preserve"> </w:t>
      </w:r>
      <w:r>
        <w:rPr>
          <w:sz w:val="20"/>
          <w:szCs w:val="20"/>
        </w:rPr>
        <w:t>od dnia podpisania umowy</w:t>
      </w:r>
      <w:r w:rsidR="006B7073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14:paraId="66BFAC75" w14:textId="77777777" w:rsidR="006B7073" w:rsidRPr="006B7073" w:rsidRDefault="00DB3736">
      <w:pPr>
        <w:pStyle w:val="Default"/>
        <w:rPr>
          <w:b/>
          <w:bCs/>
          <w:color w:val="auto"/>
          <w:sz w:val="18"/>
          <w:szCs w:val="16"/>
        </w:rPr>
      </w:pPr>
      <w:r w:rsidRPr="007430A5">
        <w:rPr>
          <w:sz w:val="22"/>
          <w:szCs w:val="20"/>
        </w:rPr>
        <w:t xml:space="preserve"> </w:t>
      </w:r>
      <w:r w:rsidRPr="006B7073">
        <w:rPr>
          <w:b/>
          <w:bCs/>
          <w:color w:val="EE0000"/>
          <w:sz w:val="18"/>
          <w:szCs w:val="16"/>
        </w:rPr>
        <w:t xml:space="preserve">**** Uwaga! </w:t>
      </w:r>
    </w:p>
    <w:p w14:paraId="092E38DE" w14:textId="7F6BD462" w:rsidR="00D43EAC" w:rsidRDefault="00DB3736">
      <w:pPr>
        <w:pStyle w:val="Default"/>
        <w:rPr>
          <w:color w:val="auto"/>
          <w:sz w:val="18"/>
          <w:szCs w:val="16"/>
        </w:rPr>
      </w:pPr>
      <w:r w:rsidRPr="007430A5">
        <w:rPr>
          <w:color w:val="auto"/>
          <w:sz w:val="18"/>
          <w:szCs w:val="16"/>
        </w:rPr>
        <w:t xml:space="preserve">Zamawiający żąda, aby przedmiot zamówienia został wykonany maksymalnie </w:t>
      </w:r>
      <w:r w:rsidRPr="006B7073">
        <w:rPr>
          <w:b/>
          <w:color w:val="0070C0"/>
          <w:sz w:val="18"/>
          <w:szCs w:val="16"/>
        </w:rPr>
        <w:t xml:space="preserve">w terminie do </w:t>
      </w:r>
      <w:r w:rsidR="00C75DAA" w:rsidRPr="006B7073">
        <w:rPr>
          <w:b/>
          <w:color w:val="0070C0"/>
          <w:sz w:val="18"/>
          <w:szCs w:val="16"/>
        </w:rPr>
        <w:t>18</w:t>
      </w:r>
      <w:r w:rsidR="007430A5" w:rsidRPr="006B7073">
        <w:rPr>
          <w:b/>
          <w:color w:val="0070C0"/>
          <w:sz w:val="18"/>
          <w:szCs w:val="16"/>
        </w:rPr>
        <w:t xml:space="preserve"> miesięcy</w:t>
      </w:r>
      <w:r w:rsidRPr="006B7073">
        <w:rPr>
          <w:color w:val="0070C0"/>
          <w:sz w:val="18"/>
          <w:szCs w:val="16"/>
        </w:rPr>
        <w:t xml:space="preserve"> </w:t>
      </w:r>
      <w:r w:rsidRPr="007430A5">
        <w:rPr>
          <w:color w:val="auto"/>
          <w:sz w:val="18"/>
          <w:szCs w:val="16"/>
        </w:rPr>
        <w:t>od dnia podpisania umowy. Oferta zawierająca termin dłuższy zostan</w:t>
      </w:r>
      <w:r w:rsidR="0089555E">
        <w:rPr>
          <w:color w:val="auto"/>
          <w:sz w:val="18"/>
          <w:szCs w:val="16"/>
        </w:rPr>
        <w:t>ie odrzucona jako niezgodna z S</w:t>
      </w:r>
      <w:r w:rsidRPr="007430A5">
        <w:rPr>
          <w:color w:val="auto"/>
          <w:sz w:val="18"/>
          <w:szCs w:val="16"/>
        </w:rPr>
        <w:t xml:space="preserve">WZ.  </w:t>
      </w:r>
    </w:p>
    <w:p w14:paraId="4D485B5D" w14:textId="77777777" w:rsidR="007430A5" w:rsidRDefault="007430A5">
      <w:pPr>
        <w:pStyle w:val="Default"/>
        <w:rPr>
          <w:color w:val="auto"/>
          <w:sz w:val="18"/>
          <w:szCs w:val="16"/>
        </w:rPr>
      </w:pPr>
    </w:p>
    <w:p w14:paraId="6BE5D9E5" w14:textId="62C48C4C" w:rsidR="007430A5" w:rsidRPr="007430A5" w:rsidRDefault="007430A5">
      <w:pPr>
        <w:pStyle w:val="Default"/>
        <w:rPr>
          <w:b/>
          <w:szCs w:val="20"/>
          <w:u w:val="single"/>
        </w:rPr>
      </w:pPr>
      <w:r w:rsidRPr="007430A5">
        <w:rPr>
          <w:b/>
          <w:color w:val="auto"/>
          <w:sz w:val="20"/>
          <w:szCs w:val="16"/>
          <w:u w:val="single"/>
        </w:rPr>
        <w:t>V</w:t>
      </w:r>
      <w:r w:rsidR="006B7073">
        <w:rPr>
          <w:b/>
          <w:color w:val="auto"/>
          <w:sz w:val="20"/>
          <w:szCs w:val="16"/>
          <w:u w:val="single"/>
        </w:rPr>
        <w:t>I</w:t>
      </w:r>
      <w:r w:rsidRPr="007430A5">
        <w:rPr>
          <w:b/>
          <w:color w:val="auto"/>
          <w:sz w:val="20"/>
          <w:szCs w:val="16"/>
          <w:u w:val="single"/>
        </w:rPr>
        <w:t>. Okres związania ofertą</w:t>
      </w:r>
    </w:p>
    <w:p w14:paraId="6BE52199" w14:textId="77777777" w:rsidR="00D43EAC" w:rsidRDefault="007430A5">
      <w:pPr>
        <w:pStyle w:val="Default"/>
        <w:spacing w:before="60" w:after="6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Niniejszym oświadczamy, że u</w:t>
      </w:r>
      <w:r w:rsidRPr="00734539">
        <w:rPr>
          <w:sz w:val="20"/>
          <w:szCs w:val="20"/>
          <w:lang w:eastAsia="pl-PL"/>
        </w:rPr>
        <w:t>ważam</w:t>
      </w:r>
      <w:r>
        <w:rPr>
          <w:sz w:val="20"/>
          <w:szCs w:val="20"/>
          <w:lang w:eastAsia="pl-PL"/>
        </w:rPr>
        <w:t>y</w:t>
      </w:r>
      <w:r w:rsidRPr="00734539">
        <w:rPr>
          <w:sz w:val="20"/>
          <w:szCs w:val="20"/>
          <w:lang w:eastAsia="pl-PL"/>
        </w:rPr>
        <w:t xml:space="preserve"> się za związanych niniejszą</w:t>
      </w:r>
      <w:r w:rsidR="0089555E">
        <w:rPr>
          <w:sz w:val="20"/>
          <w:szCs w:val="20"/>
          <w:lang w:eastAsia="pl-PL"/>
        </w:rPr>
        <w:t xml:space="preserve"> ofertą przez czas wskazany w S</w:t>
      </w:r>
      <w:r w:rsidRPr="00734539">
        <w:rPr>
          <w:sz w:val="20"/>
          <w:szCs w:val="20"/>
          <w:lang w:eastAsia="pl-PL"/>
        </w:rPr>
        <w:t>WZ, tj. przez okres 30 dni od upływu terminu składania ofert.</w:t>
      </w:r>
    </w:p>
    <w:p w14:paraId="46DBAA1E" w14:textId="19737023" w:rsidR="007E673A" w:rsidRPr="006B7073" w:rsidRDefault="007E673A" w:rsidP="007E673A">
      <w:pPr>
        <w:pStyle w:val="Default"/>
        <w:spacing w:before="60" w:after="60"/>
        <w:rPr>
          <w:b/>
          <w:sz w:val="20"/>
          <w:szCs w:val="20"/>
          <w:u w:val="single"/>
          <w:lang w:eastAsia="pl-PL"/>
        </w:rPr>
      </w:pPr>
      <w:r>
        <w:rPr>
          <w:b/>
          <w:sz w:val="20"/>
          <w:szCs w:val="20"/>
          <w:u w:val="single"/>
          <w:lang w:eastAsia="pl-PL"/>
        </w:rPr>
        <w:t>VII</w:t>
      </w:r>
      <w:r w:rsidRPr="007E673A">
        <w:rPr>
          <w:b/>
          <w:sz w:val="20"/>
          <w:szCs w:val="20"/>
          <w:u w:val="single"/>
          <w:lang w:eastAsia="pl-PL"/>
        </w:rPr>
        <w:t xml:space="preserve">. Oświadczenie wymagane od wykonawcy w zakresie wypełnienia obowiązków informacyjnych przewidzianych w art. 13 lub art. 14 RODO </w:t>
      </w:r>
    </w:p>
    <w:p w14:paraId="741A205B" w14:textId="77777777" w:rsidR="007E673A" w:rsidRPr="007E673A" w:rsidRDefault="007E673A" w:rsidP="007E673A">
      <w:pPr>
        <w:pStyle w:val="Default"/>
        <w:spacing w:before="60" w:after="60"/>
        <w:jc w:val="both"/>
        <w:rPr>
          <w:sz w:val="20"/>
          <w:szCs w:val="20"/>
          <w:lang w:eastAsia="pl-PL"/>
        </w:rPr>
      </w:pPr>
      <w:r w:rsidRPr="007E673A">
        <w:rPr>
          <w:sz w:val="20"/>
          <w:szCs w:val="20"/>
          <w:lang w:eastAsia="pl-PL"/>
        </w:rPr>
        <w:t>Oświadczam, że wypełniłem obowiązki informacyjne przewidziane w art. 13 lub art. 14 RODO</w:t>
      </w:r>
      <w:r w:rsidRPr="007E673A">
        <w:rPr>
          <w:sz w:val="20"/>
          <w:szCs w:val="20"/>
          <w:vertAlign w:val="superscript"/>
          <w:lang w:eastAsia="pl-PL"/>
        </w:rPr>
        <w:t>1)</w:t>
      </w:r>
      <w:r w:rsidRPr="007E673A">
        <w:rPr>
          <w:sz w:val="20"/>
          <w:szCs w:val="20"/>
          <w:lang w:eastAsia="pl-PL"/>
        </w:rPr>
        <w:t xml:space="preserve"> wobec osób fizycznych, od których dane osobowe bezpośrednio lub pośrednio pozyskałem w celu ubiegania się o udzielenie zamówienia </w:t>
      </w:r>
      <w:r w:rsidRPr="007E673A">
        <w:rPr>
          <w:sz w:val="20"/>
          <w:szCs w:val="20"/>
          <w:lang w:eastAsia="pl-PL"/>
        </w:rPr>
        <w:lastRenderedPageBreak/>
        <w:t>publicznego w niniejszym postępowaniu.</w:t>
      </w:r>
      <w:r w:rsidRPr="00EB67F9">
        <w:rPr>
          <w:color w:val="EE0000"/>
          <w:sz w:val="20"/>
          <w:szCs w:val="20"/>
          <w:lang w:eastAsia="pl-PL"/>
        </w:rPr>
        <w:t>*</w:t>
      </w:r>
    </w:p>
    <w:p w14:paraId="29582CA2" w14:textId="77777777" w:rsidR="007E673A" w:rsidRPr="007E673A" w:rsidRDefault="007E673A" w:rsidP="007E673A">
      <w:pPr>
        <w:pStyle w:val="Default"/>
        <w:spacing w:before="60" w:after="60"/>
        <w:rPr>
          <w:sz w:val="20"/>
          <w:szCs w:val="20"/>
          <w:lang w:eastAsia="pl-PL"/>
        </w:rPr>
      </w:pPr>
      <w:r w:rsidRPr="007E673A">
        <w:rPr>
          <w:sz w:val="20"/>
          <w:szCs w:val="20"/>
          <w:lang w:eastAsia="pl-PL"/>
        </w:rPr>
        <w:t>__________________________</w:t>
      </w:r>
    </w:p>
    <w:p w14:paraId="36B51A25" w14:textId="77777777" w:rsidR="007E673A" w:rsidRPr="007E673A" w:rsidRDefault="007E673A" w:rsidP="007E673A">
      <w:pPr>
        <w:pStyle w:val="Default"/>
        <w:spacing w:before="60" w:after="60"/>
        <w:jc w:val="both"/>
        <w:rPr>
          <w:sz w:val="16"/>
          <w:szCs w:val="16"/>
          <w:lang w:eastAsia="pl-PL"/>
        </w:rPr>
      </w:pPr>
      <w:r w:rsidRPr="007E673A">
        <w:rPr>
          <w:sz w:val="16"/>
          <w:szCs w:val="16"/>
          <w:vertAlign w:val="superscript"/>
          <w:lang w:eastAsia="pl-PL"/>
        </w:rPr>
        <w:t xml:space="preserve">1) </w:t>
      </w:r>
      <w:r w:rsidRPr="007E673A">
        <w:rPr>
          <w:sz w:val="16"/>
          <w:szCs w:val="16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CB8C85E" w14:textId="77777777" w:rsidR="007E673A" w:rsidRPr="007E673A" w:rsidRDefault="007E673A" w:rsidP="007E673A">
      <w:pPr>
        <w:pStyle w:val="Default"/>
        <w:spacing w:before="60" w:after="60"/>
        <w:jc w:val="both"/>
        <w:rPr>
          <w:sz w:val="16"/>
          <w:szCs w:val="16"/>
          <w:lang w:eastAsia="pl-PL"/>
        </w:rPr>
      </w:pPr>
      <w:r w:rsidRPr="00EB67F9">
        <w:rPr>
          <w:color w:val="EE0000"/>
          <w:sz w:val="16"/>
          <w:szCs w:val="16"/>
          <w:lang w:eastAsia="pl-PL"/>
        </w:rPr>
        <w:t>*</w:t>
      </w:r>
      <w:r w:rsidRPr="007E673A">
        <w:rPr>
          <w:sz w:val="16"/>
          <w:szCs w:val="16"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EBB091" w14:textId="77777777" w:rsidR="007E673A" w:rsidRDefault="007E673A">
      <w:pPr>
        <w:pStyle w:val="Default"/>
        <w:spacing w:before="60" w:after="60"/>
        <w:rPr>
          <w:sz w:val="20"/>
          <w:szCs w:val="20"/>
        </w:rPr>
      </w:pPr>
    </w:p>
    <w:p w14:paraId="67E16C29" w14:textId="77777777" w:rsidR="00D43EAC" w:rsidRDefault="00D43EAC">
      <w:pPr>
        <w:pStyle w:val="Tekstpodstawowy31"/>
        <w:spacing w:after="0"/>
        <w:jc w:val="right"/>
        <w:rPr>
          <w:sz w:val="20"/>
          <w:szCs w:val="20"/>
        </w:rPr>
      </w:pPr>
    </w:p>
    <w:p w14:paraId="4DFF57A8" w14:textId="77777777" w:rsidR="00D43EAC" w:rsidRDefault="00DB3736">
      <w:pPr>
        <w:pStyle w:val="Tekstpodstawowy31"/>
        <w:spacing w:after="0"/>
        <w:jc w:val="right"/>
      </w:pPr>
      <w:r>
        <w:rPr>
          <w:sz w:val="18"/>
          <w:szCs w:val="18"/>
        </w:rPr>
        <w:t>…………...............................................................</w:t>
      </w:r>
    </w:p>
    <w:p w14:paraId="57D29E0C" w14:textId="77777777" w:rsidR="00D43EAC" w:rsidRDefault="00DB3736">
      <w:pPr>
        <w:jc w:val="right"/>
        <w:rPr>
          <w:rFonts w:eastAsia="Times New Roman"/>
          <w:b/>
          <w:sz w:val="20"/>
          <w:szCs w:val="20"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Data i podpis upoważnionego przedstawiciela Wykonawcy</w:t>
      </w:r>
    </w:p>
    <w:p w14:paraId="5FC9A41E" w14:textId="77777777" w:rsidR="006B7073" w:rsidRDefault="006B7073">
      <w:pPr>
        <w:ind w:left="360"/>
        <w:rPr>
          <w:rFonts w:eastAsia="Times New Roman"/>
          <w:b/>
          <w:sz w:val="20"/>
          <w:szCs w:val="20"/>
        </w:rPr>
      </w:pPr>
    </w:p>
    <w:p w14:paraId="75F3FD69" w14:textId="77777777" w:rsidR="006B7073" w:rsidRDefault="006B7073">
      <w:pPr>
        <w:ind w:left="360"/>
        <w:rPr>
          <w:rFonts w:eastAsia="Times New Roman"/>
          <w:b/>
          <w:sz w:val="20"/>
          <w:szCs w:val="20"/>
        </w:rPr>
      </w:pPr>
    </w:p>
    <w:p w14:paraId="39B61A1D" w14:textId="77777777" w:rsidR="006B7073" w:rsidRDefault="006B7073">
      <w:pPr>
        <w:ind w:left="360"/>
        <w:rPr>
          <w:rFonts w:eastAsia="Times New Roman"/>
          <w:b/>
          <w:sz w:val="20"/>
          <w:szCs w:val="20"/>
        </w:rPr>
      </w:pPr>
    </w:p>
    <w:p w14:paraId="251DE69C" w14:textId="77777777" w:rsidR="006B7073" w:rsidRDefault="006B7073">
      <w:pPr>
        <w:ind w:left="360"/>
        <w:rPr>
          <w:rFonts w:eastAsia="Times New Roman"/>
          <w:b/>
          <w:sz w:val="20"/>
          <w:szCs w:val="20"/>
        </w:rPr>
      </w:pPr>
    </w:p>
    <w:p w14:paraId="25982485" w14:textId="77777777" w:rsidR="006B7073" w:rsidRDefault="006B7073">
      <w:pPr>
        <w:ind w:left="360"/>
        <w:rPr>
          <w:rFonts w:eastAsia="Times New Roman"/>
          <w:b/>
          <w:sz w:val="20"/>
          <w:szCs w:val="20"/>
        </w:rPr>
      </w:pPr>
    </w:p>
    <w:p w14:paraId="026C8D7B" w14:textId="77777777" w:rsidR="006B7073" w:rsidRDefault="006B7073">
      <w:pPr>
        <w:ind w:left="360"/>
        <w:rPr>
          <w:rFonts w:eastAsia="Times New Roman"/>
          <w:b/>
          <w:sz w:val="20"/>
          <w:szCs w:val="20"/>
        </w:rPr>
      </w:pPr>
    </w:p>
    <w:p w14:paraId="46062047" w14:textId="58BDBF9B" w:rsidR="00D43EAC" w:rsidRDefault="00DB3736">
      <w:pPr>
        <w:ind w:left="360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Załącznikami  do niniejszej oferty są:</w:t>
      </w:r>
    </w:p>
    <w:p w14:paraId="5259A29D" w14:textId="77777777" w:rsidR="00D43EAC" w:rsidRDefault="00D43EAC">
      <w:pPr>
        <w:widowControl/>
        <w:suppressAutoHyphens w:val="0"/>
        <w:jc w:val="both"/>
        <w:rPr>
          <w:sz w:val="20"/>
          <w:szCs w:val="20"/>
        </w:rPr>
      </w:pPr>
    </w:p>
    <w:p w14:paraId="12712019" w14:textId="6AC47438" w:rsidR="00D43EAC" w:rsidRPr="00EB67F9" w:rsidRDefault="00C75DAA" w:rsidP="00EB67F9">
      <w:pPr>
        <w:widowControl/>
        <w:numPr>
          <w:ilvl w:val="0"/>
          <w:numId w:val="5"/>
        </w:numPr>
        <w:tabs>
          <w:tab w:val="left" w:pos="5040"/>
        </w:tabs>
        <w:suppressAutoHyphens w:val="0"/>
        <w:jc w:val="both"/>
        <w:rPr>
          <w:color w:val="FF0000"/>
          <w:sz w:val="20"/>
          <w:szCs w:val="20"/>
        </w:rPr>
      </w:pPr>
      <w:r w:rsidRPr="00C75DAA">
        <w:rPr>
          <w:color w:val="FF0000"/>
          <w:sz w:val="20"/>
          <w:szCs w:val="20"/>
        </w:rPr>
        <w:t xml:space="preserve">Uzupełniony </w:t>
      </w:r>
      <w:r w:rsidR="008B4108">
        <w:rPr>
          <w:color w:val="FF0000"/>
          <w:sz w:val="20"/>
          <w:szCs w:val="20"/>
        </w:rPr>
        <w:t xml:space="preserve">o ceny </w:t>
      </w:r>
      <w:r w:rsidRPr="00C75DAA">
        <w:rPr>
          <w:color w:val="FF0000"/>
          <w:sz w:val="20"/>
          <w:szCs w:val="20"/>
        </w:rPr>
        <w:t>Załącznik nr 3 do umowy</w:t>
      </w:r>
      <w:r w:rsidR="00EB67F9">
        <w:rPr>
          <w:color w:val="FF0000"/>
          <w:sz w:val="20"/>
          <w:szCs w:val="20"/>
        </w:rPr>
        <w:t>;</w:t>
      </w:r>
    </w:p>
    <w:p w14:paraId="43D822D3" w14:textId="55F43AC4" w:rsidR="00D43EAC" w:rsidRPr="00EB67F9" w:rsidRDefault="00C75DAA" w:rsidP="00EB67F9">
      <w:pPr>
        <w:widowControl/>
        <w:numPr>
          <w:ilvl w:val="0"/>
          <w:numId w:val="5"/>
        </w:numPr>
        <w:tabs>
          <w:tab w:val="left" w:pos="5040"/>
        </w:tabs>
        <w:suppressAutoHyphens w:val="0"/>
        <w:jc w:val="both"/>
        <w:rPr>
          <w:color w:val="FF0000"/>
          <w:sz w:val="20"/>
          <w:szCs w:val="20"/>
        </w:rPr>
      </w:pPr>
      <w:r w:rsidRPr="00C75DAA">
        <w:rPr>
          <w:color w:val="FF0000"/>
          <w:sz w:val="20"/>
          <w:szCs w:val="20"/>
        </w:rPr>
        <w:t xml:space="preserve">Uzupełniony </w:t>
      </w:r>
      <w:r w:rsidR="008B4108">
        <w:rPr>
          <w:color w:val="FF0000"/>
          <w:sz w:val="20"/>
          <w:szCs w:val="20"/>
        </w:rPr>
        <w:t xml:space="preserve">o ceny </w:t>
      </w:r>
      <w:r w:rsidRPr="00C75DAA">
        <w:rPr>
          <w:color w:val="FF0000"/>
          <w:sz w:val="20"/>
          <w:szCs w:val="20"/>
        </w:rPr>
        <w:t>Załącznik nr 4 do umowy</w:t>
      </w:r>
      <w:r w:rsidR="00EB67F9">
        <w:rPr>
          <w:color w:val="FF0000"/>
          <w:sz w:val="20"/>
          <w:szCs w:val="20"/>
        </w:rPr>
        <w:t>;</w:t>
      </w:r>
    </w:p>
    <w:p w14:paraId="46854D39" w14:textId="420BB957" w:rsidR="007430A5" w:rsidRPr="00EB67F9" w:rsidRDefault="00C75DAA" w:rsidP="00EB67F9">
      <w:pPr>
        <w:widowControl/>
        <w:numPr>
          <w:ilvl w:val="0"/>
          <w:numId w:val="5"/>
        </w:numPr>
        <w:tabs>
          <w:tab w:val="left" w:pos="5040"/>
        </w:tabs>
        <w:suppressAutoHyphens w:val="0"/>
        <w:jc w:val="both"/>
        <w:rPr>
          <w:color w:val="FF0000"/>
          <w:sz w:val="20"/>
          <w:szCs w:val="20"/>
        </w:rPr>
      </w:pPr>
      <w:r w:rsidRPr="00C75DAA">
        <w:rPr>
          <w:color w:val="FF0000"/>
          <w:sz w:val="20"/>
          <w:szCs w:val="20"/>
        </w:rPr>
        <w:t xml:space="preserve">Uzupełniony </w:t>
      </w:r>
      <w:r w:rsidR="008B4108">
        <w:rPr>
          <w:color w:val="FF0000"/>
          <w:sz w:val="20"/>
          <w:szCs w:val="20"/>
        </w:rPr>
        <w:t>danymi w kolumnach 4,</w:t>
      </w:r>
      <w:r w:rsidR="00EB67F9">
        <w:rPr>
          <w:color w:val="FF0000"/>
          <w:sz w:val="20"/>
          <w:szCs w:val="20"/>
        </w:rPr>
        <w:t xml:space="preserve"> </w:t>
      </w:r>
      <w:r w:rsidR="008B4108">
        <w:rPr>
          <w:color w:val="FF0000"/>
          <w:sz w:val="20"/>
          <w:szCs w:val="20"/>
        </w:rPr>
        <w:t xml:space="preserve">5 i 6 </w:t>
      </w:r>
      <w:r w:rsidRPr="00C75DAA">
        <w:rPr>
          <w:color w:val="FF0000"/>
          <w:sz w:val="20"/>
          <w:szCs w:val="20"/>
        </w:rPr>
        <w:t>Załącznik nr 5 do umowy</w:t>
      </w:r>
      <w:r w:rsidR="00EB67F9">
        <w:rPr>
          <w:color w:val="FF0000"/>
          <w:sz w:val="20"/>
          <w:szCs w:val="20"/>
        </w:rPr>
        <w:t>;</w:t>
      </w:r>
    </w:p>
    <w:p w14:paraId="5ACB8F52" w14:textId="2D74A89A" w:rsidR="007430A5" w:rsidRPr="00EB67F9" w:rsidRDefault="007430A5" w:rsidP="00EB67F9">
      <w:pPr>
        <w:widowControl/>
        <w:numPr>
          <w:ilvl w:val="0"/>
          <w:numId w:val="5"/>
        </w:numPr>
        <w:tabs>
          <w:tab w:val="left" w:pos="5040"/>
        </w:tabs>
        <w:suppressAutoHyphens w:val="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………………………………………………………………………………………………….</w:t>
      </w:r>
    </w:p>
    <w:p w14:paraId="76A79011" w14:textId="2E83D8B7" w:rsidR="007430A5" w:rsidRPr="00EB67F9" w:rsidRDefault="007430A5" w:rsidP="00EB67F9">
      <w:pPr>
        <w:widowControl/>
        <w:numPr>
          <w:ilvl w:val="0"/>
          <w:numId w:val="5"/>
        </w:numPr>
        <w:tabs>
          <w:tab w:val="left" w:pos="5040"/>
        </w:tabs>
        <w:suppressAutoHyphens w:val="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………………………………………………………………………………………………….</w:t>
      </w:r>
    </w:p>
    <w:p w14:paraId="0D5AE7B6" w14:textId="7A11D10D" w:rsidR="007430A5" w:rsidRPr="00EB67F9" w:rsidRDefault="007430A5" w:rsidP="00EB67F9">
      <w:pPr>
        <w:widowControl/>
        <w:numPr>
          <w:ilvl w:val="0"/>
          <w:numId w:val="5"/>
        </w:numPr>
        <w:tabs>
          <w:tab w:val="left" w:pos="5040"/>
        </w:tabs>
        <w:suppressAutoHyphens w:val="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………………………………………………………………………………………………….</w:t>
      </w:r>
    </w:p>
    <w:p w14:paraId="58E59443" w14:textId="052B6B0C" w:rsidR="007430A5" w:rsidRPr="00EB67F9" w:rsidRDefault="007430A5" w:rsidP="00EB67F9">
      <w:pPr>
        <w:widowControl/>
        <w:numPr>
          <w:ilvl w:val="0"/>
          <w:numId w:val="5"/>
        </w:numPr>
        <w:tabs>
          <w:tab w:val="left" w:pos="5040"/>
        </w:tabs>
        <w:suppressAutoHyphens w:val="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…………………………………………………………………………………………………..</w:t>
      </w:r>
    </w:p>
    <w:p w14:paraId="0F6876E3" w14:textId="74E2261F" w:rsidR="007430A5" w:rsidRPr="00EB67F9" w:rsidRDefault="007430A5" w:rsidP="00EB67F9">
      <w:pPr>
        <w:widowControl/>
        <w:numPr>
          <w:ilvl w:val="0"/>
          <w:numId w:val="5"/>
        </w:numPr>
        <w:tabs>
          <w:tab w:val="left" w:pos="5040"/>
        </w:tabs>
        <w:suppressAutoHyphens w:val="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…………………………………………………………………………………………………..</w:t>
      </w:r>
    </w:p>
    <w:p w14:paraId="35A58CA7" w14:textId="77777777" w:rsidR="007430A5" w:rsidRDefault="007430A5" w:rsidP="00EB67F9">
      <w:pPr>
        <w:widowControl/>
        <w:numPr>
          <w:ilvl w:val="0"/>
          <w:numId w:val="5"/>
        </w:numPr>
        <w:tabs>
          <w:tab w:val="left" w:pos="5040"/>
        </w:tabs>
        <w:suppressAutoHyphens w:val="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…………………………………………………………………………………………………..</w:t>
      </w:r>
    </w:p>
    <w:p w14:paraId="2B11A043" w14:textId="77777777" w:rsidR="007430A5" w:rsidRDefault="007430A5" w:rsidP="00EB67F9">
      <w:pPr>
        <w:widowControl/>
        <w:tabs>
          <w:tab w:val="left" w:pos="5040"/>
        </w:tabs>
        <w:suppressAutoHyphens w:val="0"/>
        <w:ind w:left="720"/>
        <w:jc w:val="both"/>
        <w:rPr>
          <w:sz w:val="20"/>
          <w:szCs w:val="20"/>
        </w:rPr>
      </w:pPr>
    </w:p>
    <w:p w14:paraId="5E3DE9A7" w14:textId="77777777" w:rsidR="007430A5" w:rsidRDefault="007430A5" w:rsidP="007430A5">
      <w:pPr>
        <w:widowControl/>
        <w:tabs>
          <w:tab w:val="left" w:pos="5040"/>
        </w:tabs>
        <w:suppressAutoHyphens w:val="0"/>
        <w:jc w:val="both"/>
        <w:rPr>
          <w:sz w:val="20"/>
          <w:szCs w:val="20"/>
        </w:rPr>
      </w:pPr>
    </w:p>
    <w:p w14:paraId="0839982B" w14:textId="77777777" w:rsidR="007430A5" w:rsidRDefault="007430A5" w:rsidP="007430A5">
      <w:pPr>
        <w:widowControl/>
        <w:tabs>
          <w:tab w:val="left" w:pos="5040"/>
        </w:tabs>
        <w:suppressAutoHyphens w:val="0"/>
        <w:jc w:val="both"/>
        <w:rPr>
          <w:sz w:val="20"/>
          <w:szCs w:val="20"/>
        </w:rPr>
      </w:pPr>
    </w:p>
    <w:p w14:paraId="248F5DB3" w14:textId="77777777" w:rsidR="007430A5" w:rsidRDefault="007430A5" w:rsidP="007430A5">
      <w:pPr>
        <w:widowControl/>
        <w:tabs>
          <w:tab w:val="left" w:pos="5040"/>
        </w:tabs>
        <w:suppressAutoHyphens w:val="0"/>
        <w:jc w:val="both"/>
        <w:rPr>
          <w:sz w:val="20"/>
          <w:szCs w:val="20"/>
        </w:rPr>
      </w:pPr>
    </w:p>
    <w:p w14:paraId="2B0A58B9" w14:textId="77777777" w:rsidR="00D43EAC" w:rsidRDefault="00D43EAC">
      <w:pPr>
        <w:widowControl/>
        <w:suppressAutoHyphens w:val="0"/>
        <w:jc w:val="both"/>
        <w:rPr>
          <w:sz w:val="20"/>
          <w:szCs w:val="20"/>
        </w:rPr>
      </w:pPr>
    </w:p>
    <w:p w14:paraId="46FA69A1" w14:textId="77777777" w:rsidR="00D43EAC" w:rsidRDefault="00DB3736">
      <w:pPr>
        <w:jc w:val="right"/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 xml:space="preserve">             …………...............................................................</w:t>
      </w:r>
    </w:p>
    <w:p w14:paraId="0FB316B7" w14:textId="77777777" w:rsidR="00DB3736" w:rsidRDefault="00DB3736">
      <w:pPr>
        <w:jc w:val="right"/>
        <w:rPr>
          <w:i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</w:t>
      </w:r>
      <w:r>
        <w:rPr>
          <w:i/>
          <w:sz w:val="18"/>
          <w:szCs w:val="18"/>
        </w:rPr>
        <w:t>Data i podpis upoważnionego przedstawiciela Wykonawcy</w:t>
      </w:r>
    </w:p>
    <w:p w14:paraId="79AF55B7" w14:textId="77777777" w:rsidR="00EB67F9" w:rsidRDefault="00EB67F9" w:rsidP="00EB67F9">
      <w:pPr>
        <w:rPr>
          <w:i/>
          <w:sz w:val="18"/>
          <w:szCs w:val="18"/>
        </w:rPr>
      </w:pPr>
    </w:p>
    <w:p w14:paraId="61825626" w14:textId="77777777" w:rsidR="00EB67F9" w:rsidRDefault="00EB67F9" w:rsidP="00EB67F9">
      <w:pPr>
        <w:rPr>
          <w:i/>
          <w:sz w:val="18"/>
          <w:szCs w:val="18"/>
        </w:rPr>
      </w:pPr>
    </w:p>
    <w:p w14:paraId="14937100" w14:textId="77777777" w:rsidR="00EB67F9" w:rsidRPr="00EB67F9" w:rsidRDefault="00EB67F9" w:rsidP="00EB67F9">
      <w:pPr>
        <w:suppressAutoHyphens w:val="0"/>
        <w:jc w:val="both"/>
        <w:rPr>
          <w:kern w:val="2"/>
          <w:sz w:val="18"/>
          <w:szCs w:val="18"/>
          <w:lang w:val="cs-CZ" w:eastAsia="pl-PL"/>
        </w:rPr>
      </w:pPr>
      <w:bookmarkStart w:id="0" w:name="_Hlk127974679"/>
      <w:bookmarkStart w:id="1" w:name="_Hlk107678403"/>
      <w:r w:rsidRPr="00EB67F9">
        <w:rPr>
          <w:b/>
          <w:i/>
          <w:color w:val="0070C0"/>
          <w:kern w:val="2"/>
          <w:sz w:val="18"/>
          <w:szCs w:val="18"/>
          <w:u w:val="single"/>
          <w:lang w:eastAsia="zh-CN"/>
        </w:rPr>
        <w:t>Wykonawca/właściwie umocowany przedstawiciel podpisuje dokument w formie elektronicznej kwalifikowanym podpisem elektronicznym lub w postaci elektronicznej opatrzonej podpisem zaufanym lub podpisem osobistym</w:t>
      </w:r>
      <w:bookmarkEnd w:id="0"/>
      <w:r w:rsidRPr="00EB67F9">
        <w:rPr>
          <w:i/>
          <w:color w:val="0070C0"/>
          <w:kern w:val="2"/>
          <w:sz w:val="18"/>
          <w:szCs w:val="18"/>
          <w:lang w:eastAsia="zh-CN"/>
        </w:rPr>
        <w:t xml:space="preserve"> przez osobę(y) uprawnioną(e) do składania oświadczeń woli w imieniu Wykonawcy, zgodnie z formą reprezentacji Wykonawcy określoną w dokumencie rejestracyjnym (ewidencyjnym), właściwym dla formy organizacyjnej Wykonawcy lub pełnomocnika.</w:t>
      </w:r>
    </w:p>
    <w:bookmarkEnd w:id="1"/>
    <w:p w14:paraId="25F29E1F" w14:textId="77777777" w:rsidR="00EB67F9" w:rsidRDefault="00EB67F9" w:rsidP="00EB67F9"/>
    <w:sectPr w:rsidR="00EB67F9">
      <w:footerReference w:type="default" r:id="rId8"/>
      <w:pgSz w:w="11906" w:h="16838"/>
      <w:pgMar w:top="426" w:right="1134" w:bottom="1134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1E9F6" w14:textId="77777777" w:rsidR="00041507" w:rsidRDefault="00041507" w:rsidP="006B7073">
      <w:r>
        <w:separator/>
      </w:r>
    </w:p>
  </w:endnote>
  <w:endnote w:type="continuationSeparator" w:id="0">
    <w:p w14:paraId="1193036B" w14:textId="77777777" w:rsidR="00041507" w:rsidRDefault="00041507" w:rsidP="006B7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47436462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63B092F" w14:textId="1DE667AA" w:rsidR="006B7073" w:rsidRPr="006B7073" w:rsidRDefault="006B7073">
            <w:pPr>
              <w:pStyle w:val="Stopka"/>
              <w:jc w:val="right"/>
              <w:rPr>
                <w:sz w:val="20"/>
                <w:szCs w:val="20"/>
              </w:rPr>
            </w:pPr>
            <w:r w:rsidRPr="006B7073">
              <w:rPr>
                <w:sz w:val="20"/>
                <w:szCs w:val="20"/>
              </w:rPr>
              <w:t xml:space="preserve">Strona </w:t>
            </w:r>
            <w:r w:rsidRPr="006B7073">
              <w:rPr>
                <w:b/>
                <w:bCs/>
                <w:sz w:val="20"/>
                <w:szCs w:val="20"/>
              </w:rPr>
              <w:fldChar w:fldCharType="begin"/>
            </w:r>
            <w:r w:rsidRPr="006B7073">
              <w:rPr>
                <w:b/>
                <w:bCs/>
                <w:sz w:val="20"/>
                <w:szCs w:val="20"/>
              </w:rPr>
              <w:instrText>PAGE</w:instrText>
            </w:r>
            <w:r w:rsidRPr="006B7073">
              <w:rPr>
                <w:b/>
                <w:bCs/>
                <w:sz w:val="20"/>
                <w:szCs w:val="20"/>
              </w:rPr>
              <w:fldChar w:fldCharType="separate"/>
            </w:r>
            <w:r w:rsidRPr="006B7073">
              <w:rPr>
                <w:b/>
                <w:bCs/>
                <w:sz w:val="20"/>
                <w:szCs w:val="20"/>
              </w:rPr>
              <w:t>2</w:t>
            </w:r>
            <w:r w:rsidRPr="006B7073">
              <w:rPr>
                <w:b/>
                <w:bCs/>
                <w:sz w:val="20"/>
                <w:szCs w:val="20"/>
              </w:rPr>
              <w:fldChar w:fldCharType="end"/>
            </w:r>
            <w:r w:rsidRPr="006B7073">
              <w:rPr>
                <w:sz w:val="20"/>
                <w:szCs w:val="20"/>
              </w:rPr>
              <w:t xml:space="preserve"> z </w:t>
            </w:r>
            <w:r w:rsidRPr="006B7073">
              <w:rPr>
                <w:b/>
                <w:bCs/>
                <w:sz w:val="20"/>
                <w:szCs w:val="20"/>
              </w:rPr>
              <w:fldChar w:fldCharType="begin"/>
            </w:r>
            <w:r w:rsidRPr="006B7073">
              <w:rPr>
                <w:b/>
                <w:bCs/>
                <w:sz w:val="20"/>
                <w:szCs w:val="20"/>
              </w:rPr>
              <w:instrText>NUMPAGES</w:instrText>
            </w:r>
            <w:r w:rsidRPr="006B7073">
              <w:rPr>
                <w:b/>
                <w:bCs/>
                <w:sz w:val="20"/>
                <w:szCs w:val="20"/>
              </w:rPr>
              <w:fldChar w:fldCharType="separate"/>
            </w:r>
            <w:r w:rsidRPr="006B7073">
              <w:rPr>
                <w:b/>
                <w:bCs/>
                <w:sz w:val="20"/>
                <w:szCs w:val="20"/>
              </w:rPr>
              <w:t>2</w:t>
            </w:r>
            <w:r w:rsidRPr="006B707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9134977" w14:textId="77777777" w:rsidR="006B7073" w:rsidRDefault="006B70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311FE" w14:textId="77777777" w:rsidR="00041507" w:rsidRDefault="00041507" w:rsidP="006B7073">
      <w:r>
        <w:separator/>
      </w:r>
    </w:p>
  </w:footnote>
  <w:footnote w:type="continuationSeparator" w:id="0">
    <w:p w14:paraId="70F62B28" w14:textId="77777777" w:rsidR="00041507" w:rsidRDefault="00041507" w:rsidP="006B7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Styl3"/>
      <w:lvlText w:val="%1)"/>
      <w:lvlJc w:val="left"/>
      <w:pPr>
        <w:tabs>
          <w:tab w:val="num" w:pos="644"/>
        </w:tabs>
        <w:ind w:left="644" w:hanging="360"/>
      </w:pPr>
      <w:rPr>
        <w:rFonts w:eastAsia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i w:val="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4"/>
    <w:multiLevelType w:val="singleLevel"/>
    <w:tmpl w:val="5E5AF714"/>
    <w:lvl w:ilvl="0">
      <w:start w:val="1"/>
      <w:numFmt w:val="decimal"/>
      <w:lvlText w:val="%1)"/>
      <w:lvlJc w:val="left"/>
      <w:pPr>
        <w:ind w:left="720" w:hanging="360"/>
      </w:pPr>
      <w:rPr>
        <w:i w:val="0"/>
        <w:iCs/>
        <w:sz w:val="20"/>
        <w:szCs w:val="2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  <w:sz w:val="20"/>
        <w:szCs w:val="20"/>
      </w:rPr>
    </w:lvl>
  </w:abstractNum>
  <w:abstractNum w:abstractNumId="6" w15:restartNumberingAfterBreak="0">
    <w:nsid w:val="4E62522D"/>
    <w:multiLevelType w:val="hybridMultilevel"/>
    <w:tmpl w:val="FFFFFFFF"/>
    <w:lvl w:ilvl="0" w:tplc="060404D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5A722D3"/>
    <w:multiLevelType w:val="multilevel"/>
    <w:tmpl w:val="7A62A44E"/>
    <w:lvl w:ilvl="0">
      <w:start w:val="1"/>
      <w:numFmt w:val="upperLetter"/>
      <w:lvlText w:val="%1."/>
      <w:lvlJc w:val="left"/>
      <w:pPr>
        <w:tabs>
          <w:tab w:val="num" w:pos="-71"/>
        </w:tabs>
        <w:ind w:left="2269" w:hanging="360"/>
      </w:pPr>
      <w:rPr>
        <w:rFonts w:ascii="Calibri" w:eastAsia="Arial Unicode MS" w:hAnsi="Calibri" w:cs="Calibri"/>
        <w:b w:val="0"/>
        <w:b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09"/>
        </w:tabs>
        <w:ind w:left="1009" w:hanging="360"/>
      </w:pPr>
      <w:rPr>
        <w:rFonts w:ascii="Calibri" w:hAnsi="Calibri" w:cs="Calibri"/>
        <w:b w:val="0"/>
        <w:bCs w:val="0"/>
        <w:i w:val="0"/>
        <w:strike w:val="0"/>
        <w:dstrike w:val="0"/>
        <w:kern w:val="2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89"/>
        </w:tabs>
        <w:ind w:left="289" w:hanging="360"/>
      </w:pPr>
      <w:rPr>
        <w:rFonts w:ascii="Calibri" w:hAnsi="Calibri" w:cs="Calibri"/>
        <w:b w:val="0"/>
        <w:bCs w:val="0"/>
        <w:strike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9"/>
        </w:tabs>
        <w:ind w:left="289" w:hanging="360"/>
      </w:pPr>
      <w:rPr>
        <w:rFonts w:ascii="Calibri" w:hAnsi="Calibri" w:cs="Calibri"/>
        <w:b w:val="0"/>
        <w:bCs w:val="0"/>
        <w:strike/>
        <w:kern w:val="2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089"/>
        </w:tabs>
        <w:ind w:left="2089" w:hanging="360"/>
      </w:pPr>
    </w:lvl>
    <w:lvl w:ilvl="5">
      <w:start w:val="1"/>
      <w:numFmt w:val="decimal"/>
      <w:lvlText w:val="%6."/>
      <w:lvlJc w:val="left"/>
      <w:pPr>
        <w:tabs>
          <w:tab w:val="num" w:pos="2449"/>
        </w:tabs>
        <w:ind w:left="2449" w:hanging="360"/>
      </w:pPr>
    </w:lvl>
    <w:lvl w:ilvl="6">
      <w:start w:val="1"/>
      <w:numFmt w:val="decimal"/>
      <w:lvlText w:val="%7."/>
      <w:lvlJc w:val="left"/>
      <w:pPr>
        <w:tabs>
          <w:tab w:val="num" w:pos="2809"/>
        </w:tabs>
        <w:ind w:left="2809" w:hanging="360"/>
      </w:pPr>
    </w:lvl>
    <w:lvl w:ilvl="7">
      <w:start w:val="1"/>
      <w:numFmt w:val="decimal"/>
      <w:lvlText w:val="%8."/>
      <w:lvlJc w:val="left"/>
      <w:pPr>
        <w:tabs>
          <w:tab w:val="num" w:pos="3169"/>
        </w:tabs>
        <w:ind w:left="3169" w:hanging="360"/>
      </w:pPr>
    </w:lvl>
    <w:lvl w:ilvl="8">
      <w:start w:val="1"/>
      <w:numFmt w:val="decimal"/>
      <w:lvlText w:val="%9."/>
      <w:lvlJc w:val="left"/>
      <w:pPr>
        <w:tabs>
          <w:tab w:val="num" w:pos="3529"/>
        </w:tabs>
        <w:ind w:left="3529" w:hanging="360"/>
      </w:pPr>
    </w:lvl>
  </w:abstractNum>
  <w:abstractNum w:abstractNumId="8" w15:restartNumberingAfterBreak="0">
    <w:nsid w:val="6B380542"/>
    <w:multiLevelType w:val="multilevel"/>
    <w:tmpl w:val="C02E1B14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num w:numId="1" w16cid:durableId="115029937">
    <w:abstractNumId w:val="0"/>
  </w:num>
  <w:num w:numId="2" w16cid:durableId="751241218">
    <w:abstractNumId w:val="1"/>
  </w:num>
  <w:num w:numId="3" w16cid:durableId="620258922">
    <w:abstractNumId w:val="2"/>
  </w:num>
  <w:num w:numId="4" w16cid:durableId="1302928889">
    <w:abstractNumId w:val="3"/>
  </w:num>
  <w:num w:numId="5" w16cid:durableId="190069252">
    <w:abstractNumId w:val="4"/>
  </w:num>
  <w:num w:numId="6" w16cid:durableId="2121994951">
    <w:abstractNumId w:val="5"/>
  </w:num>
  <w:num w:numId="7" w16cid:durableId="280379957">
    <w:abstractNumId w:val="6"/>
  </w:num>
  <w:num w:numId="8" w16cid:durableId="140541903">
    <w:abstractNumId w:val="7"/>
  </w:num>
  <w:num w:numId="9" w16cid:durableId="16935269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D26"/>
    <w:rsid w:val="00041507"/>
    <w:rsid w:val="000E4917"/>
    <w:rsid w:val="001048FB"/>
    <w:rsid w:val="00133F72"/>
    <w:rsid w:val="00285902"/>
    <w:rsid w:val="004F7D26"/>
    <w:rsid w:val="006548D4"/>
    <w:rsid w:val="006B7073"/>
    <w:rsid w:val="006D20E8"/>
    <w:rsid w:val="007430A5"/>
    <w:rsid w:val="00765CBA"/>
    <w:rsid w:val="007E673A"/>
    <w:rsid w:val="0089555E"/>
    <w:rsid w:val="008B4108"/>
    <w:rsid w:val="009323CA"/>
    <w:rsid w:val="009D2E56"/>
    <w:rsid w:val="00C16AC6"/>
    <w:rsid w:val="00C2112A"/>
    <w:rsid w:val="00C75DAA"/>
    <w:rsid w:val="00CF5F37"/>
    <w:rsid w:val="00D12F5F"/>
    <w:rsid w:val="00D43EAC"/>
    <w:rsid w:val="00D467CE"/>
    <w:rsid w:val="00D55A07"/>
    <w:rsid w:val="00DB2335"/>
    <w:rsid w:val="00DB3736"/>
    <w:rsid w:val="00EB67F9"/>
    <w:rsid w:val="00EF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6AEED7"/>
  <w15:chartTrackingRefBased/>
  <w15:docId w15:val="{F7186D57-AB14-4C0B-B6D7-7044B3A8A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rFonts w:eastAsia="Tahoma"/>
      <w:b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eastAsia="Times New Roman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i/>
      <w:sz w:val="20"/>
      <w:szCs w:val="20"/>
    </w:rPr>
  </w:style>
  <w:style w:type="character" w:customStyle="1" w:styleId="WW8Num5z0">
    <w:name w:val="WW8Num5z0"/>
  </w:style>
  <w:style w:type="character" w:customStyle="1" w:styleId="WW8Num6z0">
    <w:name w:val="WW8Num6z0"/>
    <w:rPr>
      <w:color w:val="auto"/>
      <w:sz w:val="20"/>
      <w:szCs w:val="20"/>
    </w:rPr>
  </w:style>
  <w:style w:type="character" w:customStyle="1" w:styleId="Domylnaczcionkaakapitu2">
    <w:name w:val="Domyślna czcionka akapitu2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  <w:rPr>
      <w:rFonts w:ascii="Tahoma" w:hAnsi="Tahoma" w:cs="Tahoma"/>
      <w:b w:val="0"/>
      <w:i w:val="0"/>
      <w:sz w:val="18"/>
    </w:rPr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Times New Roman" w:hAnsi="Times New Roman" w:cs="Times New Roman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ascii="Symbol" w:eastAsia="Times New Roman" w:hAnsi="Symbol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color w:val="auto"/>
      <w:sz w:val="20"/>
      <w:szCs w:val="20"/>
    </w:rPr>
  </w:style>
  <w:style w:type="character" w:customStyle="1" w:styleId="WW8Num10z1">
    <w:name w:val="WW8Num10z1"/>
    <w:rPr>
      <w:rFonts w:hint="default"/>
      <w:color w:val="000000"/>
      <w:sz w:val="24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  <w:rPr>
      <w:rFonts w:ascii="Symbol" w:hAnsi="Symbol" w:cs="Symbol" w:hint="default"/>
      <w:sz w:val="24"/>
      <w:szCs w:val="24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ascii="Symbol" w:hAnsi="Symbol" w:cs="Symbol" w:hint="default"/>
      <w:sz w:val="18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TeksttreciOdstpy2pt">
    <w:name w:val="Tekst treści + Odstępy 2 pt"/>
    <w:basedOn w:val="Domylnaczcionkaakapitu1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40"/>
      <w:sz w:val="23"/>
      <w:szCs w:val="23"/>
      <w:shd w:val="clear" w:color="auto" w:fill="FFFFFF"/>
    </w:rPr>
  </w:style>
  <w:style w:type="character" w:customStyle="1" w:styleId="h1">
    <w:name w:val="h1"/>
    <w:basedOn w:val="Domylnaczcionkaakapitu1"/>
  </w:style>
  <w:style w:type="character" w:customStyle="1" w:styleId="Styl3Znak">
    <w:name w:val="Styl3 Znak"/>
    <w:basedOn w:val="Domylnaczcionkaakapitu1"/>
    <w:rPr>
      <w:kern w:val="1"/>
      <w:sz w:val="22"/>
      <w:lang w:val="pl-PL" w:eastAsia="ar-SA" w:bidi="ar-SA"/>
    </w:rPr>
  </w:style>
  <w:style w:type="character" w:customStyle="1" w:styleId="Bodytext">
    <w:name w:val="Body text_"/>
    <w:basedOn w:val="Domylnaczcionkaakapitu1"/>
    <w:rPr>
      <w:sz w:val="22"/>
      <w:szCs w:val="22"/>
      <w:lang w:eastAsia="ar-SA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rzypisudolnegoZnak">
    <w:name w:val="Tekst przypisu dolnego Znak"/>
    <w:basedOn w:val="Domylnaczcionkaakapitu1"/>
    <w:rPr>
      <w:rFonts w:eastAsia="Calibri"/>
      <w:lang w:val="pl-PL" w:eastAsia="ar-SA" w:bidi="ar-SA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Lucida Sans"/>
      <w:i/>
      <w:iCs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Akapitzlist1">
    <w:name w:val="Akapit z listą1"/>
    <w:pPr>
      <w:widowControl w:val="0"/>
      <w:suppressAutoHyphens/>
      <w:ind w:left="720"/>
    </w:pPr>
    <w:rPr>
      <w:rFonts w:eastAsia="Lucida Sans Unicode"/>
      <w:kern w:val="1"/>
      <w:sz w:val="24"/>
      <w:szCs w:val="24"/>
      <w:lang w:eastAsia="ar-SA"/>
    </w:rPr>
  </w:style>
  <w:style w:type="paragraph" w:customStyle="1" w:styleId="Tekstpodstawowy31">
    <w:name w:val="Tekst podstawowy 31"/>
    <w:basedOn w:val="Normalny"/>
    <w:pPr>
      <w:widowControl/>
      <w:suppressAutoHyphens w:val="0"/>
      <w:spacing w:after="120"/>
    </w:pPr>
    <w:rPr>
      <w:rFonts w:eastAsia="Times New Roman"/>
      <w:sz w:val="16"/>
      <w:szCs w:val="16"/>
    </w:rPr>
  </w:style>
  <w:style w:type="paragraph" w:customStyle="1" w:styleId="Default">
    <w:name w:val="Default"/>
    <w:basedOn w:val="Normalny"/>
    <w:pPr>
      <w:autoSpaceDE w:val="0"/>
    </w:pPr>
    <w:rPr>
      <w:rFonts w:eastAsia="Times New Roman"/>
      <w:color w:val="000000"/>
    </w:rPr>
  </w:style>
  <w:style w:type="paragraph" w:customStyle="1" w:styleId="Standard">
    <w:name w:val="Standard"/>
    <w:pPr>
      <w:widowControl w:val="0"/>
      <w:suppressAutoHyphens/>
      <w:autoSpaceDE w:val="0"/>
    </w:pPr>
    <w:rPr>
      <w:rFonts w:eastAsia="Arial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widowControl/>
      <w:tabs>
        <w:tab w:val="left" w:pos="567"/>
        <w:tab w:val="left" w:pos="851"/>
      </w:tabs>
      <w:jc w:val="both"/>
    </w:pPr>
    <w:rPr>
      <w:rFonts w:eastAsia="Times New Roman"/>
      <w:color w:val="C00000"/>
      <w:szCs w:val="22"/>
    </w:rPr>
  </w:style>
  <w:style w:type="paragraph" w:customStyle="1" w:styleId="Tekstpodstawowy21">
    <w:name w:val="Tekst podstawowy 21"/>
    <w:basedOn w:val="Normalny"/>
    <w:pPr>
      <w:autoSpaceDE w:val="0"/>
      <w:jc w:val="both"/>
    </w:pPr>
    <w:rPr>
      <w:rFonts w:cs="Tahoma"/>
      <w:sz w:val="20"/>
      <w:lang w:eastAsia="hi-IN" w:bidi="hi-IN"/>
    </w:rPr>
  </w:style>
  <w:style w:type="paragraph" w:customStyle="1" w:styleId="Teksttreci3">
    <w:name w:val="Tekst treści (3)"/>
    <w:basedOn w:val="Normalny"/>
    <w:pPr>
      <w:shd w:val="clear" w:color="auto" w:fill="FFFFFF"/>
      <w:spacing w:before="660" w:after="360" w:line="0" w:lineRule="atLeast"/>
      <w:ind w:hanging="640"/>
      <w:jc w:val="both"/>
    </w:pPr>
    <w:rPr>
      <w:rFonts w:ascii="Tahoma" w:eastAsia="Tahoma" w:hAnsi="Tahoma" w:cs="Tahoma"/>
      <w:sz w:val="20"/>
      <w:lang w:eastAsia="hi-IN" w:bidi="hi-IN"/>
    </w:rPr>
  </w:style>
  <w:style w:type="paragraph" w:customStyle="1" w:styleId="Teksttreci">
    <w:name w:val="Tekst treści"/>
    <w:basedOn w:val="Normalny"/>
    <w:pPr>
      <w:shd w:val="clear" w:color="auto" w:fill="FFFFFF"/>
      <w:spacing w:line="295" w:lineRule="exact"/>
      <w:ind w:hanging="600"/>
    </w:pPr>
    <w:rPr>
      <w:rFonts w:cs="Mangal"/>
      <w:sz w:val="21"/>
      <w:szCs w:val="21"/>
      <w:lang w:eastAsia="hi-IN" w:bidi="hi-IN"/>
    </w:rPr>
  </w:style>
  <w:style w:type="paragraph" w:customStyle="1" w:styleId="Teksttreci2">
    <w:name w:val="Tekst treści (2)"/>
    <w:basedOn w:val="Normalny"/>
    <w:pPr>
      <w:shd w:val="clear" w:color="auto" w:fill="FFFFFF"/>
      <w:spacing w:after="480" w:line="0" w:lineRule="atLeast"/>
    </w:pPr>
    <w:rPr>
      <w:rFonts w:ascii="Tahoma" w:eastAsia="Tahoma" w:hAnsi="Tahoma" w:cs="Tahoma"/>
      <w:sz w:val="20"/>
      <w:lang w:eastAsia="hi-IN" w:bidi="hi-IN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eastAsia="Calibri" w:hAnsi="Calibri" w:cs="Mangal"/>
      <w:sz w:val="22"/>
      <w:szCs w:val="22"/>
      <w:lang w:eastAsia="hi-IN" w:bidi="hi-IN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Arial"/>
      <w:kern w:val="1"/>
      <w:sz w:val="24"/>
      <w:szCs w:val="24"/>
      <w:lang w:eastAsia="ar-SA"/>
    </w:rPr>
  </w:style>
  <w:style w:type="paragraph" w:customStyle="1" w:styleId="Styl3">
    <w:name w:val="Styl3"/>
    <w:basedOn w:val="Normalny"/>
    <w:pPr>
      <w:widowControl/>
      <w:numPr>
        <w:numId w:val="2"/>
      </w:numPr>
      <w:spacing w:line="360" w:lineRule="auto"/>
      <w:jc w:val="both"/>
    </w:pPr>
    <w:rPr>
      <w:rFonts w:eastAsia="Times New Roman"/>
      <w:sz w:val="22"/>
      <w:szCs w:val="20"/>
    </w:rPr>
  </w:style>
  <w:style w:type="paragraph" w:customStyle="1" w:styleId="Tekstpodstawowy23">
    <w:name w:val="Tekst podstawowy 23"/>
    <w:basedOn w:val="Normalny"/>
    <w:pPr>
      <w:spacing w:after="120" w:line="480" w:lineRule="auto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NormalnyWeb">
    <w:name w:val="Normal (Web)"/>
    <w:basedOn w:val="Normalny"/>
    <w:pPr>
      <w:widowControl/>
      <w:spacing w:before="100" w:after="119"/>
    </w:pPr>
    <w:rPr>
      <w:rFonts w:eastAsia="Times New Roman"/>
    </w:rPr>
  </w:style>
  <w:style w:type="paragraph" w:customStyle="1" w:styleId="Bodytext1">
    <w:name w:val="Body text1"/>
    <w:basedOn w:val="Normalny"/>
    <w:pPr>
      <w:shd w:val="clear" w:color="auto" w:fill="FFFFFF"/>
      <w:suppressAutoHyphens w:val="0"/>
      <w:spacing w:line="250" w:lineRule="exact"/>
      <w:ind w:hanging="1640"/>
      <w:jc w:val="both"/>
    </w:pPr>
    <w:rPr>
      <w:rFonts w:eastAsia="Times New Roman"/>
      <w:sz w:val="22"/>
      <w:szCs w:val="22"/>
    </w:rPr>
  </w:style>
  <w:style w:type="paragraph" w:styleId="Tekstprzypisudolnego">
    <w:name w:val="footnote text"/>
    <w:basedOn w:val="Normalny"/>
    <w:pPr>
      <w:widowControl/>
      <w:overflowPunct w:val="0"/>
      <w:autoSpaceDE w:val="0"/>
      <w:textAlignment w:val="baseline"/>
    </w:pPr>
    <w:rPr>
      <w:rFonts w:eastAsia="Calibri"/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B233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6B70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7073"/>
    <w:rPr>
      <w:rFonts w:eastAsia="Lucida Sans Unicode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kretariat@szpital-ketrzy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1884</Words>
  <Characters>11305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13163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zampub</dc:creator>
  <cp:keywords/>
  <cp:lastModifiedBy>Adriana Więcko</cp:lastModifiedBy>
  <cp:revision>2</cp:revision>
  <cp:lastPrinted>2019-04-29T14:12:00Z</cp:lastPrinted>
  <dcterms:created xsi:type="dcterms:W3CDTF">2026-04-22T12:09:00Z</dcterms:created>
  <dcterms:modified xsi:type="dcterms:W3CDTF">2026-04-22T12:09:00Z</dcterms:modified>
</cp:coreProperties>
</file>